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EE2CF"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73BDB4A1" w14:textId="77777777">
        <w:tc>
          <w:tcPr>
            <w:tcW w:w="10419" w:type="dxa"/>
            <w:shd w:val="clear" w:color="auto" w:fill="auto"/>
          </w:tcPr>
          <w:p w14:paraId="7BE01B80" w14:textId="77777777" w:rsidR="00472B25" w:rsidRDefault="005E78A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2C4DC27" wp14:editId="353EBBFB">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F8C0AD0" w14:textId="77777777" w:rsidR="00472B25" w:rsidRDefault="00472B25">
            <w:pPr>
              <w:pStyle w:val="Pieddepage"/>
              <w:tabs>
                <w:tab w:val="clear" w:pos="4536"/>
                <w:tab w:val="clear" w:pos="9072"/>
              </w:tabs>
              <w:jc w:val="center"/>
              <w:rPr>
                <w:rFonts w:ascii="Arial" w:hAnsi="Arial" w:cs="Arial"/>
              </w:rPr>
            </w:pPr>
          </w:p>
          <w:p w14:paraId="1A87BD95"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480C5CF"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B317762" w14:textId="77777777" w:rsidR="00472B25" w:rsidRDefault="00472B25">
            <w:pPr>
              <w:pStyle w:val="Pieddepage"/>
              <w:tabs>
                <w:tab w:val="clear" w:pos="4536"/>
                <w:tab w:val="clear" w:pos="9072"/>
              </w:tabs>
              <w:jc w:val="center"/>
            </w:pPr>
          </w:p>
        </w:tc>
      </w:tr>
    </w:tbl>
    <w:p w14:paraId="4FC77002"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58327E0F" w14:textId="77777777" w:rsidTr="00BC6CBB">
        <w:tc>
          <w:tcPr>
            <w:tcW w:w="9288" w:type="dxa"/>
            <w:shd w:val="clear" w:color="auto" w:fill="9CC2E5" w:themeFill="accent1" w:themeFillTint="99"/>
          </w:tcPr>
          <w:p w14:paraId="3120EFBE"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579A1EE5" w14:textId="444797B4" w:rsidR="00472B25" w:rsidRDefault="00472B25">
            <w:pPr>
              <w:pStyle w:val="Titre8"/>
              <w:tabs>
                <w:tab w:val="num" w:pos="0"/>
                <w:tab w:val="right" w:pos="9639"/>
              </w:tabs>
              <w:rPr>
                <w:sz w:val="28"/>
                <w:szCs w:val="28"/>
              </w:rPr>
            </w:pPr>
            <w:r>
              <w:rPr>
                <w:caps/>
                <w:sz w:val="28"/>
                <w:szCs w:val="28"/>
              </w:rPr>
              <w:t>D</w:t>
            </w:r>
            <w:r w:rsidR="00B27801" w:rsidRPr="00B27801">
              <w:rPr>
                <w:caps/>
                <w:sz w:val="28"/>
                <w:szCs w:val="28"/>
              </w:rPr>
              <w:t>É</w:t>
            </w:r>
            <w:r>
              <w:rPr>
                <w:caps/>
                <w:sz w:val="28"/>
                <w:szCs w:val="28"/>
              </w:rPr>
              <w:t>CLARATION DU candidat INDIVIDUEL</w:t>
            </w:r>
          </w:p>
          <w:p w14:paraId="4EA00CFC"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9CC2E5" w:themeFill="accent1" w:themeFillTint="99"/>
          </w:tcPr>
          <w:p w14:paraId="6D1EF88F" w14:textId="77777777" w:rsidR="00472B25" w:rsidRDefault="00472B25">
            <w:pPr>
              <w:pStyle w:val="Titre8"/>
              <w:tabs>
                <w:tab w:val="num" w:pos="0"/>
                <w:tab w:val="right" w:pos="9639"/>
              </w:tabs>
              <w:spacing w:before="120" w:after="120"/>
            </w:pPr>
            <w:r>
              <w:rPr>
                <w:caps/>
                <w:sz w:val="28"/>
                <w:szCs w:val="28"/>
              </w:rPr>
              <w:t>DC2</w:t>
            </w:r>
          </w:p>
        </w:tc>
      </w:tr>
    </w:tbl>
    <w:p w14:paraId="241AE5E2" w14:textId="77777777" w:rsidR="00472B25" w:rsidRDefault="00472B25">
      <w:pPr>
        <w:jc w:val="both"/>
        <w:rPr>
          <w:rFonts w:ascii="Arial" w:hAnsi="Arial" w:cs="Arial"/>
        </w:rPr>
      </w:pPr>
    </w:p>
    <w:p w14:paraId="36F1E02D"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7831E65A"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2D5EF9E4" w14:textId="77777777" w:rsidR="00614AE6" w:rsidRPr="00614AE6" w:rsidRDefault="00614AE6" w:rsidP="00614AE6"/>
    <w:p w14:paraId="2FA56896"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77AA0447" w14:textId="77777777" w:rsidR="00614AE6" w:rsidRPr="00614AE6" w:rsidRDefault="00614AE6" w:rsidP="00614AE6"/>
    <w:p w14:paraId="50730410"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676FC5C8" w14:textId="77777777" w:rsidR="00614AE6" w:rsidRPr="0025478A" w:rsidRDefault="00614AE6">
      <w:pPr>
        <w:jc w:val="both"/>
        <w:rPr>
          <w:rFonts w:ascii="Arial" w:hAnsi="Arial" w:cs="Arial"/>
          <w:i/>
          <w:iCs/>
        </w:rPr>
      </w:pPr>
    </w:p>
    <w:p w14:paraId="4603800B"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0F53FF8A" w14:textId="77777777" w:rsidR="003C025D" w:rsidRPr="001C7D87" w:rsidRDefault="003C025D" w:rsidP="003C025D">
      <w:pPr>
        <w:jc w:val="both"/>
        <w:rPr>
          <w:rFonts w:ascii="Arial" w:hAnsi="Arial" w:cs="Arial"/>
          <w:i/>
          <w:sz w:val="18"/>
          <w:szCs w:val="18"/>
        </w:rPr>
      </w:pPr>
    </w:p>
    <w:p w14:paraId="247F06EF"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AE129F9" w14:textId="77777777" w:rsidTr="00BC6CBB">
        <w:tc>
          <w:tcPr>
            <w:tcW w:w="10331" w:type="dxa"/>
            <w:shd w:val="clear" w:color="auto" w:fill="9CC2E5" w:themeFill="accent1" w:themeFillTint="99"/>
          </w:tcPr>
          <w:p w14:paraId="3839C256"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4B13E8EF"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55DBEA7F" w14:textId="77777777" w:rsidR="00472B25" w:rsidRDefault="00472B25">
      <w:pPr>
        <w:rPr>
          <w:rFonts w:ascii="Arial" w:hAnsi="Arial" w:cs="Arial"/>
          <w:b/>
          <w:bCs/>
        </w:rPr>
      </w:pPr>
    </w:p>
    <w:p w14:paraId="70BFE386" w14:textId="77777777" w:rsidR="00C32CE7" w:rsidRDefault="00C32CE7" w:rsidP="00C32CE7">
      <w:pPr>
        <w:rPr>
          <w:rFonts w:ascii="Arial" w:hAnsi="Arial" w:cs="Arial"/>
          <w:b/>
          <w:bCs/>
        </w:rPr>
      </w:pPr>
      <w:r>
        <w:rPr>
          <w:rFonts w:ascii="Arial" w:hAnsi="Arial" w:cs="Arial"/>
          <w:b/>
          <w:bCs/>
        </w:rPr>
        <w:t>INSTITUT NATIONAL DE RECHERCHE EN INFORMATIQUE ET AUTOMATIQUE</w:t>
      </w:r>
    </w:p>
    <w:p w14:paraId="0C888046" w14:textId="4A882C62" w:rsidR="00C32CE7" w:rsidRDefault="00C32CE7" w:rsidP="00C32CE7">
      <w:pPr>
        <w:pStyle w:val="En-tte"/>
        <w:tabs>
          <w:tab w:val="left" w:pos="708"/>
        </w:tabs>
        <w:rPr>
          <w:rFonts w:ascii="Arial" w:hAnsi="Arial" w:cs="Arial"/>
          <w:b/>
          <w:bCs/>
        </w:rPr>
      </w:pPr>
      <w:r>
        <w:rPr>
          <w:rFonts w:ascii="Arial" w:hAnsi="Arial" w:cs="Arial"/>
          <w:b/>
          <w:bCs/>
        </w:rPr>
        <w:t xml:space="preserve">EPST </w:t>
      </w:r>
      <w:r w:rsidR="00254C5A">
        <w:rPr>
          <w:rFonts w:ascii="Arial" w:hAnsi="Arial" w:cs="Arial"/>
          <w:b/>
          <w:bCs/>
        </w:rPr>
        <w:t xml:space="preserve">régi </w:t>
      </w:r>
      <w:r w:rsidR="00254C5A" w:rsidRPr="00176DFD">
        <w:rPr>
          <w:rFonts w:ascii="Arial" w:hAnsi="Arial" w:cs="Arial"/>
          <w:b/>
          <w:bCs/>
        </w:rPr>
        <w:t>par</w:t>
      </w:r>
      <w:r w:rsidR="00254C5A" w:rsidRPr="00176DFD">
        <w:rPr>
          <w:rFonts w:ascii="Arial" w:hAnsi="Arial" w:cs="Arial"/>
          <w:b/>
          <w:bCs/>
          <w:spacing w:val="-7"/>
        </w:rPr>
        <w:t xml:space="preserve"> </w:t>
      </w:r>
      <w:r w:rsidR="00254C5A" w:rsidRPr="00176DFD">
        <w:rPr>
          <w:rFonts w:ascii="Arial" w:hAnsi="Arial" w:cs="Arial"/>
          <w:b/>
          <w:bCs/>
        </w:rPr>
        <w:t>les articles R. 326-1 à R. 326-18 du code la recherche</w:t>
      </w:r>
    </w:p>
    <w:p w14:paraId="6BADA2D1" w14:textId="77777777" w:rsidR="00C32CE7" w:rsidRDefault="00C32CE7" w:rsidP="00C32CE7">
      <w:pPr>
        <w:pStyle w:val="En-tte"/>
        <w:tabs>
          <w:tab w:val="clear" w:pos="4536"/>
          <w:tab w:val="clear" w:pos="9072"/>
          <w:tab w:val="left" w:pos="567"/>
        </w:tabs>
        <w:rPr>
          <w:rFonts w:ascii="Arial" w:hAnsi="Arial" w:cs="Arial"/>
          <w:b/>
          <w:bCs/>
        </w:rPr>
      </w:pPr>
      <w:r>
        <w:rPr>
          <w:rFonts w:ascii="Arial" w:hAnsi="Arial" w:cs="Arial"/>
          <w:b/>
          <w:bCs/>
        </w:rPr>
        <w:tab/>
      </w:r>
      <w:r>
        <w:rPr>
          <w:rFonts w:ascii="Arial" w:hAnsi="Arial" w:cs="Arial"/>
          <w:b/>
          <w:bCs/>
        </w:rPr>
        <w:tab/>
      </w:r>
    </w:p>
    <w:p w14:paraId="7F4C1E43" w14:textId="77777777" w:rsidR="00C32CE7" w:rsidRDefault="00C32CE7" w:rsidP="00C32CE7">
      <w:pPr>
        <w:pStyle w:val="En-tte"/>
        <w:tabs>
          <w:tab w:val="left" w:pos="708"/>
        </w:tabs>
        <w:rPr>
          <w:rFonts w:ascii="Arial" w:hAnsi="Arial" w:cs="Arial"/>
          <w:b/>
          <w:bCs/>
        </w:rPr>
      </w:pPr>
      <w:r>
        <w:rPr>
          <w:rFonts w:ascii="Arial" w:hAnsi="Arial" w:cs="Arial"/>
          <w:b/>
          <w:bCs/>
        </w:rPr>
        <w:t>Adresse du siège : Domaine de Voluceau – Rocquencourt – BP 105</w:t>
      </w:r>
    </w:p>
    <w:p w14:paraId="2631F7BD" w14:textId="77777777" w:rsidR="00C32CE7" w:rsidRDefault="00C32CE7" w:rsidP="00C32CE7">
      <w:pPr>
        <w:pStyle w:val="En-tte"/>
        <w:tabs>
          <w:tab w:val="left" w:pos="708"/>
        </w:tabs>
        <w:rPr>
          <w:rFonts w:ascii="Arial" w:hAnsi="Arial" w:cs="Arial"/>
          <w:b/>
          <w:bCs/>
        </w:rPr>
      </w:pPr>
      <w:r>
        <w:rPr>
          <w:rFonts w:ascii="Arial" w:hAnsi="Arial" w:cs="Arial"/>
          <w:b/>
          <w:bCs/>
        </w:rPr>
        <w:t xml:space="preserve">                               78153 LE CHESNAY</w:t>
      </w:r>
    </w:p>
    <w:p w14:paraId="65F9C9D3" w14:textId="77777777" w:rsidR="00C32CE7" w:rsidRDefault="00C32CE7" w:rsidP="00C32CE7">
      <w:pPr>
        <w:pStyle w:val="En-tte"/>
        <w:tabs>
          <w:tab w:val="left" w:pos="708"/>
        </w:tabs>
        <w:rPr>
          <w:rFonts w:ascii="Arial" w:hAnsi="Arial" w:cs="Arial"/>
          <w:b/>
          <w:bCs/>
        </w:rPr>
      </w:pPr>
    </w:p>
    <w:p w14:paraId="3AC09E63" w14:textId="77777777" w:rsidR="00C32CE7" w:rsidRDefault="00C32CE7" w:rsidP="00C32CE7">
      <w:pPr>
        <w:pStyle w:val="En-tte"/>
        <w:tabs>
          <w:tab w:val="left" w:pos="708"/>
        </w:tabs>
        <w:rPr>
          <w:rFonts w:ascii="Arial" w:hAnsi="Arial" w:cs="Arial"/>
          <w:b/>
          <w:bCs/>
        </w:rPr>
      </w:pPr>
      <w:r>
        <w:rPr>
          <w:rFonts w:ascii="Arial" w:hAnsi="Arial" w:cs="Arial"/>
          <w:b/>
          <w:bCs/>
        </w:rPr>
        <w:t>Représenté par son Président Directeur Général, Monsieur Bruno SPORTISSE</w:t>
      </w:r>
    </w:p>
    <w:p w14:paraId="0A8903AD" w14:textId="77777777" w:rsidR="00C32CE7" w:rsidRDefault="00C32CE7" w:rsidP="00C32CE7">
      <w:pPr>
        <w:pStyle w:val="En-tte"/>
        <w:tabs>
          <w:tab w:val="left" w:pos="708"/>
        </w:tabs>
        <w:rPr>
          <w:rFonts w:ascii="Arial" w:hAnsi="Arial" w:cs="Arial"/>
          <w:b/>
          <w:bCs/>
          <w:u w:val="single"/>
        </w:rPr>
      </w:pPr>
    </w:p>
    <w:p w14:paraId="455EB0CE" w14:textId="77777777" w:rsidR="00C32CE7" w:rsidRDefault="00C32CE7" w:rsidP="00C32CE7">
      <w:pPr>
        <w:pStyle w:val="En-tte"/>
        <w:tabs>
          <w:tab w:val="left" w:pos="708"/>
        </w:tabs>
        <w:rPr>
          <w:rFonts w:ascii="Arial" w:hAnsi="Arial" w:cs="Arial"/>
          <w:b/>
          <w:bCs/>
        </w:rPr>
      </w:pPr>
      <w:r w:rsidRPr="00CC1F33">
        <w:rPr>
          <w:rFonts w:ascii="Arial" w:hAnsi="Arial" w:cs="Arial"/>
          <w:b/>
          <w:bCs/>
          <w:u w:val="single"/>
        </w:rPr>
        <w:t>Centre de Recherche qui passe le marché</w:t>
      </w:r>
      <w:r>
        <w:rPr>
          <w:rFonts w:ascii="Arial" w:hAnsi="Arial" w:cs="Arial"/>
          <w:b/>
          <w:bCs/>
        </w:rPr>
        <w:t xml:space="preserve"> : </w:t>
      </w:r>
    </w:p>
    <w:p w14:paraId="5CB1A813" w14:textId="77777777" w:rsidR="00C32CE7" w:rsidRDefault="00C32CE7" w:rsidP="00C32CE7">
      <w:pPr>
        <w:pStyle w:val="En-tte"/>
        <w:tabs>
          <w:tab w:val="left" w:pos="708"/>
        </w:tabs>
        <w:rPr>
          <w:rFonts w:ascii="Arial" w:hAnsi="Arial" w:cs="Arial"/>
          <w:b/>
          <w:bCs/>
        </w:rPr>
      </w:pPr>
    </w:p>
    <w:p w14:paraId="2689C78E" w14:textId="77777777" w:rsidR="00C32CE7" w:rsidRDefault="00C32CE7" w:rsidP="00C32CE7">
      <w:pPr>
        <w:pStyle w:val="En-tte"/>
        <w:tabs>
          <w:tab w:val="left" w:pos="708"/>
        </w:tabs>
        <w:rPr>
          <w:rFonts w:ascii="Arial" w:hAnsi="Arial" w:cs="Arial"/>
          <w:b/>
          <w:bCs/>
        </w:rPr>
      </w:pPr>
      <w:r>
        <w:rPr>
          <w:rFonts w:ascii="Arial" w:hAnsi="Arial" w:cs="Arial"/>
          <w:b/>
          <w:bCs/>
        </w:rPr>
        <w:t xml:space="preserve">Centre </w:t>
      </w:r>
      <w:r w:rsidR="00E643A9">
        <w:rPr>
          <w:rFonts w:ascii="Arial" w:hAnsi="Arial" w:cs="Arial"/>
          <w:b/>
          <w:bCs/>
        </w:rPr>
        <w:t>Inria d’Université Côte d’Azur</w:t>
      </w:r>
    </w:p>
    <w:p w14:paraId="0EB96695" w14:textId="77777777" w:rsidR="00C32CE7" w:rsidRDefault="00C32CE7" w:rsidP="00C32CE7">
      <w:pPr>
        <w:pStyle w:val="En-tte"/>
        <w:tabs>
          <w:tab w:val="right" w:pos="-284"/>
          <w:tab w:val="left" w:pos="4111"/>
        </w:tabs>
        <w:rPr>
          <w:rFonts w:ascii="Arial" w:hAnsi="Arial" w:cs="Arial"/>
          <w:b/>
          <w:bCs/>
        </w:rPr>
      </w:pPr>
      <w:r>
        <w:rPr>
          <w:rFonts w:ascii="Arial" w:hAnsi="Arial" w:cs="Arial"/>
          <w:b/>
          <w:bCs/>
        </w:rPr>
        <w:t>2004, route des Lucioles – BP 93</w:t>
      </w:r>
    </w:p>
    <w:p w14:paraId="79A12D5B" w14:textId="77777777" w:rsidR="00C32CE7" w:rsidRDefault="00C32CE7" w:rsidP="00C32CE7">
      <w:pPr>
        <w:pStyle w:val="En-tte"/>
        <w:tabs>
          <w:tab w:val="left" w:pos="708"/>
        </w:tabs>
        <w:rPr>
          <w:rFonts w:ascii="Arial" w:hAnsi="Arial" w:cs="Arial"/>
          <w:b/>
          <w:bCs/>
        </w:rPr>
      </w:pPr>
      <w:r>
        <w:rPr>
          <w:rFonts w:ascii="Arial" w:hAnsi="Arial" w:cs="Arial"/>
          <w:b/>
          <w:bCs/>
        </w:rPr>
        <w:t>06902 SOPHIA ANTIPOLIS Cedex 09</w:t>
      </w:r>
    </w:p>
    <w:p w14:paraId="3755E3FC" w14:textId="77777777" w:rsidR="00C32CE7" w:rsidRDefault="00C32CE7" w:rsidP="00C32CE7">
      <w:pPr>
        <w:pStyle w:val="En-tte"/>
        <w:tabs>
          <w:tab w:val="clear" w:pos="4536"/>
          <w:tab w:val="clear" w:pos="9072"/>
        </w:tabs>
        <w:rPr>
          <w:rFonts w:ascii="Arial" w:hAnsi="Arial" w:cs="Arial"/>
        </w:rPr>
      </w:pPr>
    </w:p>
    <w:p w14:paraId="751811FC" w14:textId="77777777" w:rsidR="00C32CE7" w:rsidRDefault="00C32CE7" w:rsidP="00C32CE7">
      <w:pPr>
        <w:pStyle w:val="En-tte"/>
        <w:tabs>
          <w:tab w:val="left" w:pos="708"/>
        </w:tabs>
        <w:rPr>
          <w:rFonts w:ascii="Arial" w:hAnsi="Arial" w:cs="Arial"/>
          <w:b/>
          <w:bCs/>
        </w:rPr>
      </w:pPr>
      <w:r>
        <w:rPr>
          <w:rFonts w:ascii="Arial" w:hAnsi="Arial" w:cs="Arial"/>
          <w:b/>
          <w:bCs/>
        </w:rPr>
        <w:t>Directrice du Centre de Recherche, Madame Maureen CLERC</w:t>
      </w:r>
    </w:p>
    <w:p w14:paraId="3776EFC7" w14:textId="77777777" w:rsidR="00472B25" w:rsidRDefault="00472B25">
      <w:pPr>
        <w:rPr>
          <w:rFonts w:ascii="Arial" w:hAnsi="Arial" w:cs="Arial"/>
          <w:b/>
          <w:bCs/>
        </w:rPr>
      </w:pPr>
    </w:p>
    <w:p w14:paraId="68D96940" w14:textId="77777777" w:rsidR="00A70756" w:rsidRDefault="00A70756" w:rsidP="00A70756">
      <w:pPr>
        <w:jc w:val="both"/>
        <w:rPr>
          <w:rFonts w:ascii="Arial" w:hAnsi="Arial" w:cs="Arial"/>
          <w:bCs/>
        </w:rPr>
      </w:pPr>
    </w:p>
    <w:p w14:paraId="77A7B2C9" w14:textId="77777777" w:rsidR="005670C7" w:rsidRDefault="005670C7" w:rsidP="00A70756">
      <w:pPr>
        <w:jc w:val="both"/>
        <w:rPr>
          <w:rFonts w:ascii="Arial" w:hAnsi="Arial" w:cs="Arial"/>
          <w:bCs/>
        </w:rPr>
      </w:pPr>
    </w:p>
    <w:p w14:paraId="7782B07E" w14:textId="77777777" w:rsidR="005670C7" w:rsidRDefault="005670C7" w:rsidP="00A70756">
      <w:pPr>
        <w:jc w:val="both"/>
        <w:rPr>
          <w:rFonts w:ascii="Arial" w:hAnsi="Arial" w:cs="Arial"/>
          <w:bCs/>
        </w:rPr>
      </w:pPr>
    </w:p>
    <w:p w14:paraId="6BB9CC21" w14:textId="77777777" w:rsidR="005670C7" w:rsidRDefault="005670C7" w:rsidP="00A70756">
      <w:pPr>
        <w:jc w:val="both"/>
        <w:rPr>
          <w:rFonts w:ascii="Arial" w:hAnsi="Arial" w:cs="Arial"/>
          <w:bCs/>
        </w:rPr>
      </w:pPr>
    </w:p>
    <w:p w14:paraId="51D8FFA7" w14:textId="77777777" w:rsidR="005670C7" w:rsidRDefault="005670C7" w:rsidP="00A70756">
      <w:pPr>
        <w:jc w:val="both"/>
        <w:rPr>
          <w:rFonts w:ascii="Arial" w:hAnsi="Arial" w:cs="Arial"/>
          <w:bCs/>
        </w:rPr>
      </w:pPr>
    </w:p>
    <w:p w14:paraId="0CD498A4" w14:textId="77777777" w:rsidR="005670C7" w:rsidRDefault="005670C7" w:rsidP="00A70756">
      <w:pPr>
        <w:jc w:val="both"/>
        <w:rPr>
          <w:rFonts w:ascii="Arial" w:hAnsi="Arial" w:cs="Arial"/>
          <w:bCs/>
        </w:rPr>
      </w:pPr>
    </w:p>
    <w:p w14:paraId="52F07F6D" w14:textId="77777777" w:rsidR="005670C7" w:rsidRDefault="005670C7"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B47B652" w14:textId="77777777" w:rsidTr="00BC6CBB">
        <w:tc>
          <w:tcPr>
            <w:tcW w:w="10331" w:type="dxa"/>
            <w:shd w:val="clear" w:color="auto" w:fill="9CC2E5" w:themeFill="accent1" w:themeFillTint="99"/>
          </w:tcPr>
          <w:p w14:paraId="6F556D1C"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lastRenderedPageBreak/>
              <w:t xml:space="preserve">B - Objet </w:t>
            </w:r>
            <w:r w:rsidR="006E2F47">
              <w:rPr>
                <w:rFonts w:ascii="Arial" w:hAnsi="Arial" w:cs="Arial"/>
                <w:b/>
                <w:bCs/>
                <w:sz w:val="22"/>
                <w:szCs w:val="22"/>
              </w:rPr>
              <w:t>de la consultation</w:t>
            </w:r>
          </w:p>
        </w:tc>
      </w:tr>
    </w:tbl>
    <w:p w14:paraId="492A3809"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73B49FB6" w14:textId="77777777" w:rsidR="00472B25" w:rsidRPr="008C2177" w:rsidRDefault="00472B25">
      <w:pPr>
        <w:rPr>
          <w:rFonts w:ascii="Arial" w:hAnsi="Arial" w:cs="Arial"/>
          <w:bCs/>
          <w:sz w:val="16"/>
          <w:szCs w:val="16"/>
        </w:rPr>
      </w:pPr>
    </w:p>
    <w:p w14:paraId="735FFF47" w14:textId="77777777" w:rsidR="00472B25" w:rsidRDefault="00472B25">
      <w:pPr>
        <w:rPr>
          <w:rFonts w:ascii="Arial" w:hAnsi="Arial" w:cs="Arial"/>
          <w:bCs/>
        </w:rPr>
      </w:pPr>
    </w:p>
    <w:p w14:paraId="003EF008" w14:textId="5245F73E" w:rsidR="009A394A" w:rsidRDefault="00A26EBD" w:rsidP="002525F6">
      <w:pPr>
        <w:jc w:val="center"/>
        <w:rPr>
          <w:rFonts w:ascii="Arial" w:hAnsi="Arial" w:cs="Arial"/>
          <w:bCs/>
        </w:rPr>
      </w:pPr>
      <w:bookmarkStart w:id="0" w:name="_Hlk169106925"/>
      <w:bookmarkStart w:id="1" w:name="_Hlk224205664"/>
      <w:r w:rsidRPr="00891EEB">
        <w:rPr>
          <w:rFonts w:ascii="Calibri" w:hAnsi="Calibri" w:cs="Calibri"/>
          <w:b/>
          <w:bCs/>
          <w:sz w:val="28"/>
        </w:rPr>
        <w:t>MARCHÉ D’ENTRETIEN DES ESPACES VERTS</w:t>
      </w:r>
      <w:bookmarkEnd w:id="1"/>
      <w:r w:rsidRPr="00891EEB">
        <w:rPr>
          <w:rFonts w:ascii="Calibri" w:hAnsi="Calibri" w:cs="Calibri"/>
          <w:b/>
          <w:bCs/>
          <w:sz w:val="28"/>
        </w:rPr>
        <w:t xml:space="preserve"> DU SITE</w:t>
      </w:r>
      <w:r>
        <w:rPr>
          <w:rFonts w:ascii="Calibri" w:hAnsi="Calibri" w:cs="Calibri"/>
          <w:b/>
          <w:color w:val="000000"/>
          <w:sz w:val="28"/>
        </w:rPr>
        <w:t xml:space="preserve"> </w:t>
      </w:r>
      <w:r w:rsidR="005D7B21">
        <w:rPr>
          <w:rFonts w:ascii="Calibri" w:hAnsi="Calibri" w:cs="Calibri"/>
          <w:b/>
          <w:color w:val="000000"/>
          <w:sz w:val="28"/>
        </w:rPr>
        <w:t>DU</w:t>
      </w:r>
      <w:bookmarkEnd w:id="0"/>
      <w:r w:rsidR="005D7B21">
        <w:rPr>
          <w:rFonts w:ascii="Calibri" w:hAnsi="Calibri" w:cs="Calibri"/>
          <w:b/>
          <w:color w:val="000000"/>
          <w:sz w:val="28"/>
        </w:rPr>
        <w:t xml:space="preserve"> </w:t>
      </w:r>
      <w:r w:rsidR="005D7B21" w:rsidRPr="00A93314">
        <w:rPr>
          <w:rFonts w:ascii="Calibri" w:hAnsi="Calibri" w:cs="Calibri"/>
          <w:b/>
          <w:color w:val="000000"/>
          <w:sz w:val="28"/>
        </w:rPr>
        <w:t xml:space="preserve">CENTRE </w:t>
      </w:r>
      <w:bookmarkStart w:id="2" w:name="_Hlk118706560"/>
      <w:r w:rsidR="005D7B21" w:rsidRPr="00234004">
        <w:rPr>
          <w:rFonts w:asciiTheme="minorHAnsi" w:hAnsiTheme="minorHAnsi" w:cstheme="minorHAnsi"/>
          <w:b/>
          <w:color w:val="000000"/>
          <w:sz w:val="28"/>
          <w:szCs w:val="28"/>
        </w:rPr>
        <w:t>INRIA D’UNIVERSITÉ CÔTE D’AZUR</w:t>
      </w:r>
      <w:bookmarkEnd w:id="2"/>
      <w:r w:rsidR="002525F6">
        <w:rPr>
          <w:rFonts w:ascii="Arial" w:hAnsi="Arial" w:cs="Arial"/>
          <w:b/>
          <w:color w:val="000000"/>
          <w:sz w:val="26"/>
          <w:szCs w:val="26"/>
        </w:rPr>
        <w:t xml:space="preserve"> </w:t>
      </w:r>
    </w:p>
    <w:p w14:paraId="098B16FC" w14:textId="77777777" w:rsidR="009A394A" w:rsidRDefault="009A394A">
      <w:pPr>
        <w:jc w:val="both"/>
        <w:rPr>
          <w:rFonts w:ascii="Arial" w:hAnsi="Arial" w:cs="Arial"/>
          <w:bCs/>
        </w:rPr>
      </w:pPr>
    </w:p>
    <w:p w14:paraId="37FD7E3E" w14:textId="77777777" w:rsidR="009A394A" w:rsidRDefault="009A394A">
      <w:pPr>
        <w:jc w:val="both"/>
        <w:rPr>
          <w:rFonts w:ascii="Arial" w:hAnsi="Arial" w:cs="Arial"/>
          <w:bCs/>
        </w:rPr>
      </w:pPr>
    </w:p>
    <w:p w14:paraId="12E0D753"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A2F477A" w14:textId="77777777" w:rsidTr="00BC6CBB">
        <w:tc>
          <w:tcPr>
            <w:tcW w:w="10331" w:type="dxa"/>
            <w:shd w:val="clear" w:color="auto" w:fill="9CC2E5" w:themeFill="accent1" w:themeFillTint="99"/>
          </w:tcPr>
          <w:p w14:paraId="56B1484B"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32D5F22E" w14:textId="77777777" w:rsidR="00472B25" w:rsidRDefault="00472B25">
      <w:pPr>
        <w:pStyle w:val="Titre9"/>
        <w:numPr>
          <w:ilvl w:val="0"/>
          <w:numId w:val="0"/>
        </w:numPr>
        <w:rPr>
          <w:i w:val="0"/>
          <w:sz w:val="20"/>
        </w:rPr>
      </w:pPr>
    </w:p>
    <w:p w14:paraId="54B8A6E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AE7BDBD" w14:textId="77777777" w:rsidR="00472B25" w:rsidRDefault="00472B25">
      <w:pPr>
        <w:pStyle w:val="Titre9"/>
        <w:tabs>
          <w:tab w:val="num" w:pos="0"/>
        </w:tabs>
        <w:ind w:left="0"/>
        <w:jc w:val="both"/>
        <w:rPr>
          <w:i w:val="0"/>
          <w:iCs w:val="0"/>
          <w:sz w:val="20"/>
          <w:szCs w:val="20"/>
        </w:rPr>
      </w:pPr>
    </w:p>
    <w:p w14:paraId="3766E2FD" w14:textId="77777777" w:rsidR="00472B25" w:rsidRDefault="00472B25" w:rsidP="006E6210">
      <w:pPr>
        <w:pStyle w:val="Titre9"/>
        <w:tabs>
          <w:tab w:val="num" w:pos="0"/>
        </w:tabs>
        <w:ind w:left="0"/>
        <w:jc w:val="both"/>
        <w:rPr>
          <w:b/>
          <w:bCs/>
        </w:rPr>
      </w:pPr>
      <w:r w:rsidRPr="00BC6CBB">
        <w:rPr>
          <w:rFonts w:ascii="Wingdings" w:hAnsi="Wingdings"/>
          <w:i w:val="0"/>
          <w:color w:val="9CC2E5" w:themeColor="accent1" w:themeTint="99"/>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011EC9E6" w14:textId="77777777" w:rsidR="00472B25" w:rsidRDefault="00472B25">
      <w:pPr>
        <w:jc w:val="both"/>
        <w:rPr>
          <w:rFonts w:ascii="Arial" w:hAnsi="Arial" w:cs="Arial"/>
          <w:b/>
          <w:bCs/>
        </w:rPr>
      </w:pPr>
    </w:p>
    <w:p w14:paraId="153422B2" w14:textId="77777777" w:rsidR="003C025D" w:rsidRDefault="003C025D" w:rsidP="003C025D">
      <w:pPr>
        <w:pStyle w:val="Titre9"/>
        <w:jc w:val="both"/>
        <w:rPr>
          <w:sz w:val="20"/>
          <w:szCs w:val="20"/>
        </w:rPr>
      </w:pPr>
      <w:r w:rsidRPr="00BC6CBB">
        <w:rPr>
          <w:rFonts w:ascii="Wingdings" w:hAnsi="Wingdings"/>
          <w:color w:val="9CC2E5" w:themeColor="accent1" w:themeTint="99"/>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0C23CB9A" w14:textId="77777777" w:rsidR="003C025D" w:rsidRDefault="003C025D" w:rsidP="003C025D"/>
    <w:p w14:paraId="5446961E" w14:textId="77777777" w:rsidR="003C025D" w:rsidRPr="00025EC9" w:rsidRDefault="003C025D" w:rsidP="003C025D"/>
    <w:p w14:paraId="32F9E3D0" w14:textId="77777777" w:rsidR="003C025D" w:rsidRDefault="003C025D" w:rsidP="003C025D">
      <w:pPr>
        <w:pStyle w:val="Titre9"/>
        <w:jc w:val="both"/>
        <w:rPr>
          <w:sz w:val="20"/>
          <w:szCs w:val="20"/>
        </w:rPr>
      </w:pPr>
      <w:r w:rsidRPr="00BC6CBB">
        <w:rPr>
          <w:rFonts w:ascii="Wingdings" w:hAnsi="Wingdings"/>
          <w:color w:val="9CC2E5" w:themeColor="accent1" w:themeTint="99"/>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37A57BBA" w14:textId="77777777" w:rsidR="003C025D" w:rsidRDefault="003C025D" w:rsidP="003C025D"/>
    <w:p w14:paraId="62886E41" w14:textId="77777777" w:rsidR="003C025D" w:rsidRPr="00025EC9" w:rsidRDefault="003C025D" w:rsidP="003C025D"/>
    <w:p w14:paraId="26FA8BBB" w14:textId="77777777" w:rsidR="003C025D" w:rsidRDefault="003C025D" w:rsidP="003C025D">
      <w:pPr>
        <w:pStyle w:val="Titre9"/>
        <w:jc w:val="both"/>
        <w:rPr>
          <w:sz w:val="20"/>
          <w:szCs w:val="20"/>
        </w:rPr>
      </w:pPr>
      <w:r w:rsidRPr="00BC6CBB">
        <w:rPr>
          <w:rFonts w:ascii="Wingdings" w:hAnsi="Wingdings"/>
          <w:color w:val="9CC2E5" w:themeColor="accent1" w:themeTint="99"/>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74CF4FC9" w14:textId="77777777" w:rsidR="003C025D" w:rsidRDefault="003C025D" w:rsidP="003C025D"/>
    <w:p w14:paraId="5034BD77" w14:textId="77777777" w:rsidR="003C025D" w:rsidRPr="00025EC9" w:rsidRDefault="003C025D" w:rsidP="003C025D"/>
    <w:p w14:paraId="12556A5B" w14:textId="77777777" w:rsidR="003C025D" w:rsidRDefault="003C025D" w:rsidP="003C025D">
      <w:pPr>
        <w:pStyle w:val="Titre9"/>
        <w:jc w:val="both"/>
        <w:rPr>
          <w:sz w:val="20"/>
          <w:szCs w:val="20"/>
        </w:rPr>
      </w:pPr>
      <w:r w:rsidRPr="00BC6CBB">
        <w:rPr>
          <w:rFonts w:ascii="Wingdings" w:hAnsi="Wingdings"/>
          <w:color w:val="9CC2E5" w:themeColor="accent1" w:themeTint="99"/>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71DDDCA7" w14:textId="77777777" w:rsidR="003C025D" w:rsidRDefault="003C025D" w:rsidP="003C025D"/>
    <w:p w14:paraId="6766EA54" w14:textId="77777777" w:rsidR="003C025D" w:rsidRDefault="003C025D" w:rsidP="003C025D"/>
    <w:p w14:paraId="72387580" w14:textId="77777777" w:rsidR="003C025D" w:rsidRDefault="003C025D" w:rsidP="003C025D">
      <w:pPr>
        <w:pStyle w:val="Titre9"/>
        <w:jc w:val="both"/>
        <w:rPr>
          <w:b/>
          <w:bCs/>
        </w:rPr>
      </w:pPr>
      <w:r w:rsidRPr="00BC6CBB">
        <w:rPr>
          <w:rFonts w:ascii="Wingdings" w:hAnsi="Wingdings"/>
          <w:color w:val="9CC2E5" w:themeColor="accent1" w:themeTint="99"/>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7B00994C" w14:textId="77777777" w:rsidR="003C025D" w:rsidRDefault="003C025D" w:rsidP="003C025D"/>
    <w:p w14:paraId="6105E4BB" w14:textId="77777777" w:rsidR="003C025D" w:rsidRPr="00025EC9" w:rsidRDefault="003C025D" w:rsidP="003C025D"/>
    <w:p w14:paraId="3A24B7F8" w14:textId="77777777" w:rsidR="00472B25" w:rsidRDefault="00472B25">
      <w:pPr>
        <w:jc w:val="both"/>
        <w:rPr>
          <w:rFonts w:ascii="Arial" w:hAnsi="Arial" w:cs="Arial"/>
        </w:rPr>
      </w:pPr>
      <w:r w:rsidRPr="00BC6CBB">
        <w:rPr>
          <w:rFonts w:ascii="Wingdings" w:hAnsi="Wingdings"/>
          <w:b/>
          <w:color w:val="9CC2E5" w:themeColor="accent1" w:themeTint="99"/>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DB27D5C" w14:textId="77777777" w:rsidR="00472B25" w:rsidRDefault="00472B25">
      <w:pPr>
        <w:jc w:val="both"/>
        <w:rPr>
          <w:rFonts w:ascii="Arial" w:hAnsi="Arial" w:cs="Arial"/>
          <w:b/>
          <w:bCs/>
        </w:rPr>
      </w:pPr>
    </w:p>
    <w:p w14:paraId="33800B37" w14:textId="77777777" w:rsidR="00472B25" w:rsidRDefault="00472B25">
      <w:pPr>
        <w:jc w:val="both"/>
        <w:rPr>
          <w:rFonts w:ascii="Arial" w:hAnsi="Arial" w:cs="Arial"/>
          <w:b/>
          <w:bCs/>
        </w:rPr>
      </w:pPr>
    </w:p>
    <w:p w14:paraId="523AF9D2" w14:textId="77777777" w:rsidR="003C025D" w:rsidRDefault="003C025D" w:rsidP="003C025D">
      <w:pPr>
        <w:jc w:val="both"/>
        <w:rPr>
          <w:rFonts w:ascii="Arial" w:hAnsi="Arial" w:cs="Arial"/>
        </w:rPr>
      </w:pPr>
      <w:r w:rsidRPr="00BC6CBB">
        <w:rPr>
          <w:rFonts w:ascii="Wingdings" w:hAnsi="Wingdings"/>
          <w:b/>
          <w:color w:val="9CC2E5" w:themeColor="accent1" w:themeTint="99"/>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3B8EDA03" w14:textId="77777777" w:rsidR="00472B25" w:rsidRDefault="00472B25">
      <w:pPr>
        <w:jc w:val="both"/>
        <w:rPr>
          <w:rFonts w:ascii="Arial" w:hAnsi="Arial" w:cs="Arial"/>
        </w:rPr>
      </w:pPr>
    </w:p>
    <w:p w14:paraId="724E6E11"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8575B">
        <w:fldChar w:fldCharType="separate"/>
      </w:r>
      <w:r>
        <w:fldChar w:fldCharType="end"/>
      </w:r>
      <w:r>
        <w:rPr>
          <w:rFonts w:ascii="Arial" w:hAnsi="Arial" w:cs="Arial"/>
          <w:bCs/>
        </w:rPr>
        <w:t xml:space="preserve"> </w:t>
      </w:r>
      <w:r>
        <w:rPr>
          <w:rFonts w:ascii="Arial" w:hAnsi="Arial" w:cs="Arial"/>
        </w:rPr>
        <w:t>Oui</w:t>
      </w:r>
    </w:p>
    <w:p w14:paraId="45E17F3B" w14:textId="77777777" w:rsidR="00427375" w:rsidRDefault="00427375" w:rsidP="00427375">
      <w:pPr>
        <w:ind w:left="567"/>
        <w:jc w:val="both"/>
        <w:rPr>
          <w:rFonts w:ascii="Arial" w:hAnsi="Arial" w:cs="Arial"/>
        </w:rPr>
      </w:pPr>
    </w:p>
    <w:p w14:paraId="76DADA6A"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88575B">
        <w:fldChar w:fldCharType="separate"/>
      </w:r>
      <w:r>
        <w:fldChar w:fldCharType="end"/>
      </w:r>
      <w:r>
        <w:rPr>
          <w:rFonts w:ascii="Arial" w:hAnsi="Arial" w:cs="Arial"/>
          <w:bCs/>
        </w:rPr>
        <w:t xml:space="preserve"> </w:t>
      </w:r>
      <w:r>
        <w:rPr>
          <w:rFonts w:ascii="Arial" w:hAnsi="Arial" w:cs="Arial"/>
        </w:rPr>
        <w:t>Non.</w:t>
      </w:r>
    </w:p>
    <w:p w14:paraId="44FA087F"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4724D0DE"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6A6DC198"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0FA8C21B"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056A94D9"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582B5023"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10AE2FC0"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6BF6D6BB"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4DCEFDE"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575B">
              <w:fldChar w:fldCharType="separate"/>
            </w:r>
            <w:r>
              <w:fldChar w:fldCharType="end"/>
            </w:r>
            <w:r>
              <w:rPr>
                <w:rFonts w:ascii="Arial" w:hAnsi="Arial" w:cs="Arial"/>
                <w:bCs/>
              </w:rPr>
              <w:t xml:space="preserve"> </w:t>
            </w:r>
            <w:r>
              <w:rPr>
                <w:rFonts w:ascii="Arial" w:hAnsi="Arial" w:cs="Arial"/>
              </w:rPr>
              <w:t>Entreprise adaptée</w:t>
            </w:r>
          </w:p>
          <w:p w14:paraId="0AEB09D8"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5E5500C"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93CDF7B"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2F566D18"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21A3EB7E" w14:textId="77777777" w:rsidR="006F6740" w:rsidRDefault="006F6740">
            <w:pPr>
              <w:ind w:left="170" w:right="170"/>
              <w:jc w:val="both"/>
              <w:rPr>
                <w:rFonts w:ascii="Arial" w:hAnsi="Arial" w:cs="Arial"/>
                <w:sz w:val="16"/>
                <w:szCs w:val="16"/>
              </w:rPr>
            </w:pPr>
          </w:p>
          <w:p w14:paraId="288DF5F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92229F2" w14:textId="77777777" w:rsidR="006F6740" w:rsidRDefault="006F6740">
            <w:pPr>
              <w:ind w:left="170" w:right="170"/>
              <w:jc w:val="both"/>
              <w:rPr>
                <w:rFonts w:ascii="Arial" w:hAnsi="Arial" w:cs="Arial"/>
                <w:sz w:val="12"/>
                <w:szCs w:val="16"/>
              </w:rPr>
            </w:pPr>
          </w:p>
          <w:p w14:paraId="5EB0169C" w14:textId="77777777" w:rsidR="00872C42" w:rsidRDefault="00872C42">
            <w:pPr>
              <w:ind w:left="170" w:right="170"/>
              <w:jc w:val="both"/>
              <w:rPr>
                <w:rFonts w:ascii="Arial" w:hAnsi="Arial" w:cs="Arial"/>
                <w:sz w:val="12"/>
                <w:szCs w:val="16"/>
              </w:rPr>
            </w:pPr>
          </w:p>
          <w:p w14:paraId="24603584" w14:textId="77777777" w:rsidR="00872C42" w:rsidRPr="00A70756" w:rsidRDefault="00872C42">
            <w:pPr>
              <w:ind w:left="170" w:right="170"/>
              <w:jc w:val="both"/>
              <w:rPr>
                <w:rFonts w:ascii="Arial" w:hAnsi="Arial" w:cs="Arial"/>
                <w:sz w:val="12"/>
                <w:szCs w:val="16"/>
              </w:rPr>
            </w:pPr>
          </w:p>
          <w:p w14:paraId="19F1D070"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CD6171A" w14:textId="77777777" w:rsidR="006F6740" w:rsidRPr="00A70756" w:rsidRDefault="006F6740">
            <w:pPr>
              <w:ind w:left="170" w:right="170"/>
              <w:jc w:val="both"/>
              <w:rPr>
                <w:rFonts w:ascii="Arial" w:hAnsi="Arial" w:cs="Arial"/>
                <w:sz w:val="12"/>
                <w:szCs w:val="16"/>
              </w:rPr>
            </w:pPr>
          </w:p>
          <w:p w14:paraId="6C41260C" w14:textId="77777777" w:rsidR="006F6740" w:rsidRDefault="006F6740">
            <w:pPr>
              <w:ind w:left="170" w:right="170"/>
              <w:jc w:val="both"/>
              <w:rPr>
                <w:rFonts w:ascii="Arial" w:hAnsi="Arial" w:cs="Arial"/>
                <w:sz w:val="16"/>
                <w:szCs w:val="16"/>
              </w:rPr>
            </w:pPr>
          </w:p>
          <w:p w14:paraId="1A5D7FE4" w14:textId="77777777" w:rsidR="006F6740" w:rsidRDefault="006F6740">
            <w:pPr>
              <w:ind w:left="170" w:right="170"/>
              <w:jc w:val="both"/>
              <w:rPr>
                <w:rFonts w:ascii="Arial" w:hAnsi="Arial" w:cs="Arial"/>
                <w:sz w:val="16"/>
                <w:szCs w:val="16"/>
              </w:rPr>
            </w:pPr>
          </w:p>
          <w:p w14:paraId="1000061A" w14:textId="77777777" w:rsidR="006F6740" w:rsidRDefault="006F6740">
            <w:pPr>
              <w:snapToGrid w:val="0"/>
              <w:jc w:val="both"/>
              <w:rPr>
                <w:rFonts w:ascii="Arial" w:hAnsi="Arial" w:cs="Arial"/>
                <w:b/>
                <w:bCs/>
              </w:rPr>
            </w:pPr>
          </w:p>
        </w:tc>
      </w:tr>
      <w:tr w:rsidR="006F6740" w14:paraId="3F275DF2"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798A21E"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575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5903F2D"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9D478F0"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673075FD" w14:textId="77777777" w:rsidR="006F6740" w:rsidRDefault="006F6740">
            <w:pPr>
              <w:ind w:left="170" w:right="170"/>
              <w:jc w:val="both"/>
              <w:rPr>
                <w:rFonts w:ascii="Arial" w:hAnsi="Arial" w:cs="Arial"/>
                <w:sz w:val="16"/>
                <w:szCs w:val="16"/>
              </w:rPr>
            </w:pPr>
          </w:p>
          <w:p w14:paraId="492B4CD7"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1D2FBD75"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B83F3D1" w14:textId="77777777" w:rsidR="006F6740" w:rsidRPr="006F6740" w:rsidRDefault="006F6740" w:rsidP="006F6740">
            <w:pPr>
              <w:ind w:left="170" w:right="170"/>
              <w:jc w:val="both"/>
              <w:rPr>
                <w:rFonts w:ascii="Arial" w:hAnsi="Arial" w:cs="Arial"/>
                <w:sz w:val="16"/>
                <w:szCs w:val="16"/>
              </w:rPr>
            </w:pPr>
          </w:p>
          <w:p w14:paraId="202D694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92B8B4E" w14:textId="77777777" w:rsidR="006F6740" w:rsidRDefault="006F6740" w:rsidP="006F6740">
            <w:pPr>
              <w:ind w:left="170" w:right="170"/>
              <w:jc w:val="both"/>
              <w:rPr>
                <w:rFonts w:ascii="Arial" w:hAnsi="Arial" w:cs="Arial"/>
                <w:sz w:val="12"/>
                <w:szCs w:val="16"/>
              </w:rPr>
            </w:pPr>
          </w:p>
          <w:p w14:paraId="668BD4A6" w14:textId="77777777" w:rsidR="00872C42" w:rsidRDefault="00872C42" w:rsidP="006F6740">
            <w:pPr>
              <w:ind w:left="170" w:right="170"/>
              <w:jc w:val="both"/>
              <w:rPr>
                <w:rFonts w:ascii="Arial" w:hAnsi="Arial" w:cs="Arial"/>
                <w:sz w:val="12"/>
                <w:szCs w:val="16"/>
              </w:rPr>
            </w:pPr>
          </w:p>
          <w:p w14:paraId="1D69CFAE" w14:textId="77777777" w:rsidR="00872C42" w:rsidRPr="00A70756" w:rsidRDefault="00872C42" w:rsidP="006F6740">
            <w:pPr>
              <w:ind w:left="170" w:right="170"/>
              <w:jc w:val="both"/>
              <w:rPr>
                <w:rFonts w:ascii="Arial" w:hAnsi="Arial" w:cs="Arial"/>
                <w:sz w:val="12"/>
                <w:szCs w:val="16"/>
              </w:rPr>
            </w:pPr>
          </w:p>
          <w:p w14:paraId="7F5104D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233F357" w14:textId="77777777" w:rsidR="006F6740" w:rsidRDefault="006F6740" w:rsidP="006F6740">
            <w:pPr>
              <w:ind w:left="170" w:right="170"/>
              <w:jc w:val="both"/>
              <w:rPr>
                <w:rFonts w:ascii="Arial" w:hAnsi="Arial" w:cs="Arial"/>
                <w:sz w:val="16"/>
                <w:szCs w:val="16"/>
              </w:rPr>
            </w:pPr>
          </w:p>
          <w:p w14:paraId="7E0B29D7" w14:textId="77777777" w:rsidR="006F6740" w:rsidRDefault="006F6740" w:rsidP="006F6740">
            <w:pPr>
              <w:ind w:left="170" w:right="170"/>
              <w:jc w:val="both"/>
              <w:rPr>
                <w:rFonts w:ascii="Arial" w:hAnsi="Arial" w:cs="Arial"/>
                <w:sz w:val="16"/>
                <w:szCs w:val="16"/>
              </w:rPr>
            </w:pPr>
          </w:p>
          <w:p w14:paraId="0D512A20" w14:textId="77777777" w:rsidR="006F6740" w:rsidRDefault="006F6740" w:rsidP="006F6740">
            <w:pPr>
              <w:ind w:left="170" w:right="170"/>
              <w:jc w:val="both"/>
              <w:rPr>
                <w:rFonts w:ascii="Arial" w:hAnsi="Arial" w:cs="Arial"/>
                <w:sz w:val="16"/>
                <w:szCs w:val="16"/>
              </w:rPr>
            </w:pPr>
          </w:p>
          <w:p w14:paraId="7DC9BB67" w14:textId="77777777" w:rsidR="006F6740" w:rsidRDefault="006F6740">
            <w:pPr>
              <w:snapToGrid w:val="0"/>
              <w:jc w:val="both"/>
              <w:rPr>
                <w:rFonts w:ascii="Arial" w:hAnsi="Arial" w:cs="Arial"/>
                <w:b/>
                <w:bCs/>
              </w:rPr>
            </w:pPr>
          </w:p>
        </w:tc>
      </w:tr>
      <w:tr w:rsidR="006F6740" w14:paraId="014C0A4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44BECBF"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575B">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4FC64170"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03C94EAB"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5CDB9597"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F06A6C8" w14:textId="77777777" w:rsidR="006F6740" w:rsidRDefault="006F6740" w:rsidP="00A70756">
            <w:pPr>
              <w:ind w:left="170" w:right="170"/>
              <w:jc w:val="both"/>
              <w:rPr>
                <w:rFonts w:ascii="Arial" w:hAnsi="Arial" w:cs="Arial"/>
                <w:sz w:val="16"/>
                <w:szCs w:val="16"/>
              </w:rPr>
            </w:pPr>
          </w:p>
          <w:p w14:paraId="6D393A3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77A6D99" w14:textId="77777777" w:rsidR="006F6740" w:rsidRDefault="006F6740" w:rsidP="00A70756">
            <w:pPr>
              <w:ind w:left="170" w:right="170"/>
              <w:jc w:val="both"/>
              <w:rPr>
                <w:rFonts w:ascii="Arial" w:hAnsi="Arial" w:cs="Arial"/>
                <w:sz w:val="12"/>
                <w:szCs w:val="16"/>
              </w:rPr>
            </w:pPr>
          </w:p>
          <w:p w14:paraId="3ECB73E7" w14:textId="77777777" w:rsidR="00872C42" w:rsidRDefault="00872C42" w:rsidP="00A70756">
            <w:pPr>
              <w:ind w:left="170" w:right="170"/>
              <w:jc w:val="both"/>
              <w:rPr>
                <w:rFonts w:ascii="Arial" w:hAnsi="Arial" w:cs="Arial"/>
                <w:sz w:val="12"/>
                <w:szCs w:val="16"/>
              </w:rPr>
            </w:pPr>
          </w:p>
          <w:p w14:paraId="1E2A3F49" w14:textId="77777777" w:rsidR="00872C42" w:rsidRPr="00A70756" w:rsidRDefault="00872C42" w:rsidP="00A70756">
            <w:pPr>
              <w:ind w:left="170" w:right="170"/>
              <w:jc w:val="both"/>
              <w:rPr>
                <w:rFonts w:ascii="Arial" w:hAnsi="Arial" w:cs="Arial"/>
                <w:sz w:val="12"/>
                <w:szCs w:val="16"/>
              </w:rPr>
            </w:pPr>
          </w:p>
          <w:p w14:paraId="55CA893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5FFF26E" w14:textId="77777777" w:rsidR="006F6740" w:rsidRPr="00A70756" w:rsidRDefault="006F6740" w:rsidP="006F6740">
            <w:pPr>
              <w:ind w:left="170" w:right="170"/>
              <w:jc w:val="both"/>
              <w:rPr>
                <w:rFonts w:ascii="Arial" w:hAnsi="Arial" w:cs="Arial"/>
                <w:sz w:val="12"/>
                <w:szCs w:val="16"/>
              </w:rPr>
            </w:pPr>
          </w:p>
          <w:p w14:paraId="570436CF" w14:textId="77777777" w:rsidR="006F6740" w:rsidRDefault="006F6740" w:rsidP="006F6740">
            <w:pPr>
              <w:ind w:left="170" w:right="170"/>
              <w:jc w:val="both"/>
              <w:rPr>
                <w:rFonts w:ascii="Arial" w:hAnsi="Arial" w:cs="Arial"/>
                <w:sz w:val="16"/>
                <w:szCs w:val="16"/>
              </w:rPr>
            </w:pPr>
          </w:p>
          <w:p w14:paraId="57B77CAA" w14:textId="77777777" w:rsidR="006F6740" w:rsidRDefault="006F6740" w:rsidP="00224E9C">
            <w:pPr>
              <w:snapToGrid w:val="0"/>
              <w:jc w:val="both"/>
              <w:rPr>
                <w:rFonts w:ascii="Arial" w:hAnsi="Arial" w:cs="Arial"/>
                <w:sz w:val="16"/>
                <w:szCs w:val="16"/>
              </w:rPr>
            </w:pPr>
          </w:p>
          <w:p w14:paraId="35365AF4" w14:textId="77777777" w:rsidR="00872C42" w:rsidRDefault="00872C42" w:rsidP="00224E9C">
            <w:pPr>
              <w:snapToGrid w:val="0"/>
              <w:jc w:val="both"/>
              <w:rPr>
                <w:rFonts w:ascii="Arial" w:hAnsi="Arial" w:cs="Arial"/>
                <w:b/>
                <w:bCs/>
              </w:rPr>
            </w:pPr>
          </w:p>
        </w:tc>
      </w:tr>
      <w:tr w:rsidR="006F6740" w14:paraId="18FAE0A1"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D32EBC8"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8575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058C3506"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EDACC31"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AD869A9"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B5A6DF5" w14:textId="77777777" w:rsidR="006F6740" w:rsidRDefault="006F6740" w:rsidP="006F6740">
            <w:pPr>
              <w:ind w:left="170" w:right="170"/>
              <w:jc w:val="both"/>
              <w:rPr>
                <w:rFonts w:ascii="Arial" w:hAnsi="Arial" w:cs="Arial"/>
                <w:sz w:val="16"/>
                <w:szCs w:val="16"/>
              </w:rPr>
            </w:pPr>
          </w:p>
          <w:p w14:paraId="1739299F"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6FE7588" w14:textId="77777777" w:rsidR="006F6740" w:rsidRDefault="006F6740" w:rsidP="006F6740">
            <w:pPr>
              <w:ind w:left="170" w:right="170"/>
              <w:jc w:val="both"/>
              <w:rPr>
                <w:rFonts w:ascii="Arial" w:hAnsi="Arial" w:cs="Arial"/>
                <w:sz w:val="12"/>
                <w:szCs w:val="16"/>
              </w:rPr>
            </w:pPr>
          </w:p>
          <w:p w14:paraId="6AEFA1CB" w14:textId="77777777" w:rsidR="00872C42" w:rsidRDefault="00872C42" w:rsidP="006F6740">
            <w:pPr>
              <w:ind w:left="170" w:right="170"/>
              <w:jc w:val="both"/>
              <w:rPr>
                <w:rFonts w:ascii="Arial" w:hAnsi="Arial" w:cs="Arial"/>
                <w:sz w:val="12"/>
                <w:szCs w:val="16"/>
              </w:rPr>
            </w:pPr>
          </w:p>
          <w:p w14:paraId="061EDC37" w14:textId="77777777" w:rsidR="00872C42" w:rsidRPr="00A70756" w:rsidRDefault="00872C42" w:rsidP="006F6740">
            <w:pPr>
              <w:ind w:left="170" w:right="170"/>
              <w:jc w:val="both"/>
              <w:rPr>
                <w:rFonts w:ascii="Arial" w:hAnsi="Arial" w:cs="Arial"/>
                <w:sz w:val="12"/>
                <w:szCs w:val="16"/>
              </w:rPr>
            </w:pPr>
          </w:p>
          <w:p w14:paraId="68F2DA02"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7A26920" w14:textId="77777777" w:rsidR="006F6740" w:rsidRPr="00A70756" w:rsidRDefault="006F6740" w:rsidP="006F6740">
            <w:pPr>
              <w:ind w:left="170" w:right="170"/>
              <w:jc w:val="both"/>
              <w:rPr>
                <w:rFonts w:ascii="Arial" w:hAnsi="Arial" w:cs="Arial"/>
                <w:sz w:val="12"/>
                <w:szCs w:val="16"/>
              </w:rPr>
            </w:pPr>
          </w:p>
          <w:p w14:paraId="3CA7C7C4" w14:textId="77777777" w:rsidR="006F6740" w:rsidRDefault="006F6740" w:rsidP="006F6740">
            <w:pPr>
              <w:ind w:left="170" w:right="170"/>
              <w:jc w:val="both"/>
              <w:rPr>
                <w:rFonts w:ascii="Arial" w:hAnsi="Arial" w:cs="Arial"/>
                <w:sz w:val="16"/>
                <w:szCs w:val="16"/>
              </w:rPr>
            </w:pPr>
          </w:p>
          <w:p w14:paraId="0BA78D90" w14:textId="77777777" w:rsidR="006F6740" w:rsidRDefault="006F6740" w:rsidP="006F6740">
            <w:pPr>
              <w:ind w:left="170" w:right="170"/>
              <w:jc w:val="both"/>
              <w:rPr>
                <w:rFonts w:ascii="Arial" w:hAnsi="Arial" w:cs="Arial"/>
                <w:sz w:val="16"/>
                <w:szCs w:val="16"/>
              </w:rPr>
            </w:pPr>
          </w:p>
          <w:p w14:paraId="35EE7B3F" w14:textId="77777777" w:rsidR="006F6740" w:rsidRDefault="006F6740">
            <w:pPr>
              <w:snapToGrid w:val="0"/>
              <w:jc w:val="both"/>
              <w:rPr>
                <w:rFonts w:ascii="Arial" w:hAnsi="Arial" w:cs="Arial"/>
                <w:b/>
                <w:bCs/>
              </w:rPr>
            </w:pPr>
          </w:p>
        </w:tc>
      </w:tr>
    </w:tbl>
    <w:p w14:paraId="6B883190" w14:textId="77777777" w:rsidR="002D13A0" w:rsidRDefault="002D13A0" w:rsidP="00D21AD8">
      <w:pPr>
        <w:tabs>
          <w:tab w:val="left" w:pos="-142"/>
          <w:tab w:val="left" w:pos="4111"/>
        </w:tabs>
        <w:rPr>
          <w:rFonts w:ascii="Arial" w:hAnsi="Arial" w:cs="Arial"/>
          <w:b/>
          <w:bCs/>
          <w:sz w:val="22"/>
          <w:szCs w:val="22"/>
        </w:rPr>
      </w:pPr>
    </w:p>
    <w:p w14:paraId="62E2608A" w14:textId="77777777" w:rsidR="002D13A0" w:rsidRDefault="002D13A0" w:rsidP="00D21AD8">
      <w:pPr>
        <w:tabs>
          <w:tab w:val="left" w:pos="-142"/>
          <w:tab w:val="left" w:pos="4111"/>
        </w:tabs>
        <w:rPr>
          <w:rFonts w:ascii="Arial" w:hAnsi="Arial" w:cs="Arial"/>
          <w:b/>
          <w:bCs/>
          <w:sz w:val="22"/>
          <w:szCs w:val="22"/>
        </w:rPr>
      </w:pPr>
    </w:p>
    <w:p w14:paraId="219E787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577FF0AD" w14:textId="77777777" w:rsidR="00427375" w:rsidRDefault="00427375" w:rsidP="008C2177">
      <w:pPr>
        <w:tabs>
          <w:tab w:val="left" w:pos="-142"/>
          <w:tab w:val="left" w:pos="4111"/>
        </w:tabs>
        <w:jc w:val="both"/>
        <w:rPr>
          <w:rFonts w:ascii="Arial" w:hAnsi="Arial" w:cs="Arial"/>
          <w:b/>
          <w:bCs/>
          <w:sz w:val="22"/>
          <w:szCs w:val="22"/>
        </w:rPr>
      </w:pPr>
    </w:p>
    <w:p w14:paraId="62410452"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2C62FD">
        <w:rPr>
          <w:rFonts w:ascii="Wingdings" w:hAnsi="Wingdings"/>
          <w:color w:val="9CC2E5" w:themeColor="accent1" w:themeTint="99"/>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734FB812"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4557529"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6D7C9203"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5EFA8169"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4B4390F4"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7A1CCB7C"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3DB75500"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D44ABB4"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E7BF5E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4956CC5"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337A90D7"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001368B1" w14:textId="77777777" w:rsidR="00BD1236" w:rsidRPr="008C2177" w:rsidRDefault="00BD1236" w:rsidP="00171BF1">
      <w:pPr>
        <w:pStyle w:val="En-tte"/>
        <w:tabs>
          <w:tab w:val="left" w:pos="2160"/>
        </w:tabs>
        <w:ind w:left="284"/>
        <w:jc w:val="both"/>
        <w:rPr>
          <w:rFonts w:ascii="Arial" w:hAnsi="Arial" w:cs="Arial"/>
          <w:iCs/>
          <w:sz w:val="16"/>
          <w:szCs w:val="18"/>
        </w:rPr>
      </w:pPr>
    </w:p>
    <w:p w14:paraId="03A406F3"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46AB580B" w14:textId="77777777" w:rsidR="00BD1236" w:rsidRPr="00171BF1" w:rsidRDefault="00BD1236" w:rsidP="00171BF1">
      <w:pPr>
        <w:pStyle w:val="En-tte"/>
        <w:ind w:left="993"/>
        <w:jc w:val="both"/>
        <w:rPr>
          <w:rFonts w:ascii="Arial" w:hAnsi="Arial" w:cs="Arial"/>
          <w:iCs/>
          <w:sz w:val="16"/>
          <w:szCs w:val="18"/>
        </w:rPr>
      </w:pPr>
    </w:p>
    <w:p w14:paraId="365D753B" w14:textId="77777777" w:rsidR="00BD1236" w:rsidRPr="00171BF1" w:rsidRDefault="00BD1236" w:rsidP="00171BF1">
      <w:pPr>
        <w:pStyle w:val="En-tte"/>
        <w:ind w:left="993"/>
        <w:jc w:val="both"/>
        <w:rPr>
          <w:rFonts w:ascii="Arial" w:hAnsi="Arial" w:cs="Arial"/>
          <w:iCs/>
          <w:sz w:val="16"/>
          <w:szCs w:val="18"/>
        </w:rPr>
      </w:pPr>
    </w:p>
    <w:p w14:paraId="3A673AE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254B0A3B"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AD4454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C71EE4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9CF434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F54F60D"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2C62FD">
        <w:rPr>
          <w:rFonts w:ascii="Wingdings" w:hAnsi="Wingdings"/>
          <w:color w:val="9CC2E5" w:themeColor="accent1" w:themeTint="99"/>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697022D8"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0DF5954F"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88575B">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16DAD33"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079A4B88"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5505741"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71D2E065" w14:textId="77777777" w:rsidTr="002C62FD">
        <w:tc>
          <w:tcPr>
            <w:tcW w:w="10344" w:type="dxa"/>
            <w:shd w:val="clear" w:color="auto" w:fill="9CC2E5" w:themeFill="accent1" w:themeFillTint="99"/>
          </w:tcPr>
          <w:p w14:paraId="363030F4"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41F78824" w14:textId="77777777" w:rsidR="00D21AD8" w:rsidRDefault="00D21AD8" w:rsidP="00D21AD8">
      <w:pPr>
        <w:tabs>
          <w:tab w:val="left" w:pos="-142"/>
          <w:tab w:val="left" w:pos="4111"/>
        </w:tabs>
        <w:rPr>
          <w:rFonts w:ascii="Arial" w:hAnsi="Arial" w:cs="Arial"/>
          <w:b/>
          <w:bCs/>
          <w:sz w:val="22"/>
          <w:szCs w:val="22"/>
        </w:rPr>
      </w:pPr>
    </w:p>
    <w:p w14:paraId="502E93E2"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25EC37E5"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72290A28" w14:textId="77777777" w:rsidR="00472B25" w:rsidRDefault="00472B25">
      <w:pPr>
        <w:rPr>
          <w:rFonts w:ascii="Arial" w:hAnsi="Arial" w:cs="Arial"/>
        </w:rPr>
      </w:pPr>
    </w:p>
    <w:p w14:paraId="2B7782B0"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22DD71FB" w14:textId="77777777" w:rsidR="00555AC1" w:rsidRDefault="00555AC1" w:rsidP="00171BF1">
      <w:pPr>
        <w:jc w:val="both"/>
        <w:rPr>
          <w:rFonts w:ascii="Arial" w:hAnsi="Arial" w:cs="Arial"/>
          <w:i/>
          <w:sz w:val="18"/>
        </w:rPr>
      </w:pPr>
    </w:p>
    <w:p w14:paraId="246A6E12" w14:textId="77777777" w:rsidR="00555AC1" w:rsidRDefault="00555AC1" w:rsidP="00171BF1">
      <w:pPr>
        <w:jc w:val="both"/>
        <w:rPr>
          <w:rFonts w:ascii="Arial" w:hAnsi="Arial" w:cs="Arial"/>
          <w:i/>
          <w:sz w:val="18"/>
        </w:rPr>
      </w:pPr>
    </w:p>
    <w:p w14:paraId="220D71BF" w14:textId="77777777" w:rsidR="00555AC1" w:rsidRDefault="00555AC1" w:rsidP="00171BF1">
      <w:pPr>
        <w:jc w:val="both"/>
        <w:rPr>
          <w:rFonts w:ascii="Arial" w:hAnsi="Arial" w:cs="Arial"/>
          <w:i/>
          <w:sz w:val="18"/>
        </w:rPr>
      </w:pPr>
    </w:p>
    <w:p w14:paraId="78D1719E" w14:textId="77777777" w:rsidR="00555AC1" w:rsidRDefault="00555AC1" w:rsidP="00171BF1">
      <w:pPr>
        <w:jc w:val="both"/>
        <w:rPr>
          <w:rFonts w:ascii="Arial" w:hAnsi="Arial" w:cs="Arial"/>
          <w:i/>
          <w:sz w:val="18"/>
        </w:rPr>
      </w:pPr>
    </w:p>
    <w:p w14:paraId="1600B44F" w14:textId="77777777" w:rsidR="00555AC1" w:rsidRDefault="00555AC1" w:rsidP="00171BF1">
      <w:pPr>
        <w:jc w:val="both"/>
        <w:rPr>
          <w:rFonts w:ascii="Arial" w:hAnsi="Arial" w:cs="Arial"/>
          <w:i/>
          <w:sz w:val="18"/>
        </w:rPr>
      </w:pPr>
    </w:p>
    <w:p w14:paraId="3412028E" w14:textId="77777777" w:rsidR="00555AC1" w:rsidRDefault="00555AC1" w:rsidP="00171BF1">
      <w:pPr>
        <w:jc w:val="both"/>
        <w:rPr>
          <w:rFonts w:ascii="Arial" w:hAnsi="Arial" w:cs="Arial"/>
          <w:i/>
          <w:sz w:val="18"/>
        </w:rPr>
      </w:pPr>
    </w:p>
    <w:p w14:paraId="31F8E2D8" w14:textId="77777777" w:rsidR="00555AC1" w:rsidRDefault="00555AC1" w:rsidP="00171BF1">
      <w:pPr>
        <w:jc w:val="both"/>
        <w:rPr>
          <w:rFonts w:ascii="Arial" w:hAnsi="Arial" w:cs="Arial"/>
          <w:i/>
          <w:sz w:val="18"/>
        </w:rPr>
      </w:pPr>
    </w:p>
    <w:p w14:paraId="34234978"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48C641A2" w14:textId="77777777" w:rsidR="00555AC1" w:rsidRDefault="00555AC1" w:rsidP="00171BF1">
      <w:pPr>
        <w:jc w:val="both"/>
        <w:rPr>
          <w:rFonts w:ascii="Arial" w:hAnsi="Arial" w:cs="Arial"/>
          <w:i/>
          <w:sz w:val="18"/>
        </w:rPr>
      </w:pPr>
    </w:p>
    <w:p w14:paraId="78D0B0CD" w14:textId="77777777" w:rsidR="00555AC1" w:rsidRDefault="00555AC1" w:rsidP="00171BF1">
      <w:pPr>
        <w:jc w:val="both"/>
        <w:rPr>
          <w:rFonts w:ascii="Arial" w:hAnsi="Arial" w:cs="Arial"/>
          <w:i/>
          <w:sz w:val="18"/>
        </w:rPr>
      </w:pPr>
    </w:p>
    <w:p w14:paraId="791B9737" w14:textId="77777777" w:rsidR="00555AC1" w:rsidRDefault="00555AC1" w:rsidP="00171BF1">
      <w:pPr>
        <w:jc w:val="both"/>
        <w:rPr>
          <w:rFonts w:ascii="Arial" w:hAnsi="Arial" w:cs="Arial"/>
          <w:i/>
          <w:sz w:val="18"/>
        </w:rPr>
      </w:pPr>
    </w:p>
    <w:p w14:paraId="328504CE" w14:textId="77777777" w:rsidR="00555AC1" w:rsidRDefault="00555AC1" w:rsidP="00171BF1">
      <w:pPr>
        <w:jc w:val="both"/>
        <w:rPr>
          <w:rFonts w:ascii="Arial" w:hAnsi="Arial" w:cs="Arial"/>
          <w:i/>
          <w:sz w:val="18"/>
        </w:rPr>
      </w:pPr>
    </w:p>
    <w:p w14:paraId="34161500" w14:textId="77777777" w:rsidR="00755416" w:rsidRDefault="00755416" w:rsidP="00171BF1">
      <w:pPr>
        <w:jc w:val="both"/>
        <w:rPr>
          <w:rFonts w:ascii="Arial" w:hAnsi="Arial" w:cs="Arial"/>
          <w:i/>
          <w:sz w:val="18"/>
        </w:rPr>
      </w:pPr>
    </w:p>
    <w:p w14:paraId="4E306363" w14:textId="77777777" w:rsidR="00755416" w:rsidRDefault="00755416" w:rsidP="00171BF1">
      <w:pPr>
        <w:jc w:val="both"/>
        <w:rPr>
          <w:rFonts w:ascii="Arial" w:hAnsi="Arial" w:cs="Arial"/>
          <w:i/>
          <w:sz w:val="18"/>
        </w:rPr>
      </w:pPr>
    </w:p>
    <w:p w14:paraId="3161A442" w14:textId="77777777" w:rsidR="00755416" w:rsidRDefault="00755416" w:rsidP="00171BF1">
      <w:pPr>
        <w:jc w:val="both"/>
        <w:rPr>
          <w:rFonts w:ascii="Arial" w:hAnsi="Arial" w:cs="Arial"/>
          <w:i/>
          <w:sz w:val="18"/>
        </w:rPr>
      </w:pPr>
    </w:p>
    <w:p w14:paraId="09E742E9" w14:textId="77777777" w:rsidR="00717070" w:rsidRDefault="00717070" w:rsidP="00171BF1">
      <w:pPr>
        <w:jc w:val="both"/>
        <w:rPr>
          <w:rFonts w:ascii="Arial" w:hAnsi="Arial" w:cs="Arial"/>
          <w:i/>
          <w:sz w:val="18"/>
        </w:rPr>
      </w:pPr>
    </w:p>
    <w:p w14:paraId="07FE8A56" w14:textId="77777777" w:rsidR="00717070" w:rsidRDefault="00717070" w:rsidP="00171BF1">
      <w:pPr>
        <w:jc w:val="both"/>
        <w:rPr>
          <w:rFonts w:ascii="Arial" w:hAnsi="Arial" w:cs="Arial"/>
          <w:i/>
          <w:sz w:val="18"/>
        </w:rPr>
      </w:pPr>
    </w:p>
    <w:p w14:paraId="4B0DC6BB" w14:textId="77777777" w:rsidR="00717070" w:rsidRDefault="00717070" w:rsidP="00171BF1">
      <w:pPr>
        <w:jc w:val="both"/>
        <w:rPr>
          <w:rFonts w:ascii="Arial" w:hAnsi="Arial" w:cs="Arial"/>
          <w:i/>
          <w:sz w:val="18"/>
        </w:rPr>
      </w:pPr>
    </w:p>
    <w:p w14:paraId="6A8DC454" w14:textId="77777777" w:rsidR="00755416" w:rsidRDefault="00755416" w:rsidP="00171BF1">
      <w:pPr>
        <w:jc w:val="both"/>
        <w:rPr>
          <w:rFonts w:ascii="Arial" w:hAnsi="Arial" w:cs="Arial"/>
          <w:i/>
          <w:sz w:val="18"/>
        </w:rPr>
      </w:pPr>
    </w:p>
    <w:p w14:paraId="5BB1C6E5" w14:textId="77777777" w:rsidR="00755416" w:rsidRDefault="00755416" w:rsidP="00171BF1">
      <w:pPr>
        <w:jc w:val="both"/>
        <w:rPr>
          <w:rFonts w:ascii="Arial" w:hAnsi="Arial" w:cs="Arial"/>
          <w:i/>
          <w:sz w:val="18"/>
        </w:rPr>
      </w:pPr>
    </w:p>
    <w:p w14:paraId="4E282D1C" w14:textId="77777777" w:rsidR="00755416" w:rsidRDefault="00755416" w:rsidP="00171BF1">
      <w:pPr>
        <w:jc w:val="both"/>
        <w:rPr>
          <w:rFonts w:ascii="Arial" w:hAnsi="Arial" w:cs="Arial"/>
          <w:i/>
          <w:sz w:val="18"/>
        </w:rPr>
      </w:pPr>
    </w:p>
    <w:p w14:paraId="765776EA" w14:textId="77777777" w:rsidR="00755416" w:rsidRDefault="00755416" w:rsidP="00171BF1">
      <w:pPr>
        <w:jc w:val="both"/>
        <w:rPr>
          <w:rFonts w:ascii="Arial" w:hAnsi="Arial" w:cs="Arial"/>
          <w:i/>
          <w:sz w:val="18"/>
        </w:rPr>
      </w:pPr>
    </w:p>
    <w:p w14:paraId="1479F6DB" w14:textId="77777777" w:rsidR="00755416" w:rsidRDefault="00755416" w:rsidP="00663B7E">
      <w:pPr>
        <w:rPr>
          <w:rFonts w:ascii="Arial" w:hAnsi="Arial" w:cs="Arial"/>
          <w:i/>
          <w:sz w:val="18"/>
        </w:rPr>
      </w:pPr>
    </w:p>
    <w:p w14:paraId="25FFEF2D" w14:textId="77777777" w:rsidR="00755416" w:rsidRDefault="00755416" w:rsidP="00663B7E">
      <w:pPr>
        <w:rPr>
          <w:rFonts w:ascii="Arial" w:hAnsi="Arial" w:cs="Arial"/>
          <w:i/>
          <w:sz w:val="18"/>
        </w:rPr>
      </w:pPr>
    </w:p>
    <w:p w14:paraId="66874CFD" w14:textId="77777777" w:rsidR="00555AC1" w:rsidRDefault="00555AC1" w:rsidP="00663B7E">
      <w:pPr>
        <w:rPr>
          <w:rFonts w:ascii="Arial" w:hAnsi="Arial" w:cs="Arial"/>
          <w:i/>
          <w:sz w:val="18"/>
        </w:rPr>
      </w:pPr>
    </w:p>
    <w:p w14:paraId="6FA1763A"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w:t>
      </w:r>
      <w:r w:rsidR="00663B7E" w:rsidRPr="00171BF1">
        <w:rPr>
          <w:rFonts w:ascii="Arial" w:hAnsi="Arial" w:cs="Arial"/>
          <w:b/>
          <w:bCs/>
          <w:sz w:val="22"/>
          <w:szCs w:val="22"/>
        </w:rPr>
        <w:lastRenderedPageBreak/>
        <w:t xml:space="preserve">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204173A0"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9FD91FA" w14:textId="77777777" w:rsidR="00663B7E" w:rsidRPr="00171BF1" w:rsidRDefault="00663B7E" w:rsidP="00171BF1">
      <w:pPr>
        <w:jc w:val="both"/>
        <w:rPr>
          <w:rFonts w:ascii="Arial" w:hAnsi="Arial" w:cs="Arial"/>
          <w:sz w:val="18"/>
        </w:rPr>
      </w:pPr>
    </w:p>
    <w:p w14:paraId="5FD5D6EB"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29A2F0EE" w14:textId="77777777" w:rsidR="00663B7E" w:rsidRDefault="00663B7E" w:rsidP="00171BF1">
      <w:pPr>
        <w:ind w:left="284"/>
        <w:jc w:val="both"/>
        <w:rPr>
          <w:rFonts w:ascii="Arial" w:hAnsi="Arial" w:cs="Arial"/>
          <w:sz w:val="16"/>
        </w:rPr>
      </w:pPr>
    </w:p>
    <w:p w14:paraId="6B01A217" w14:textId="77777777" w:rsidR="00717070" w:rsidRPr="00171BF1" w:rsidRDefault="00717070" w:rsidP="00171BF1">
      <w:pPr>
        <w:ind w:left="284"/>
        <w:jc w:val="both"/>
        <w:rPr>
          <w:rFonts w:ascii="Arial" w:hAnsi="Arial" w:cs="Arial"/>
          <w:sz w:val="16"/>
        </w:rPr>
      </w:pPr>
    </w:p>
    <w:p w14:paraId="38B43F12" w14:textId="77777777" w:rsidR="00663B7E" w:rsidRPr="00171BF1" w:rsidRDefault="00663B7E" w:rsidP="00171BF1">
      <w:pPr>
        <w:ind w:left="284"/>
        <w:jc w:val="both"/>
        <w:rPr>
          <w:rFonts w:ascii="Arial" w:hAnsi="Arial" w:cs="Arial"/>
          <w:sz w:val="16"/>
        </w:rPr>
      </w:pPr>
    </w:p>
    <w:p w14:paraId="75E472F9"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581BA7B4" w14:textId="77777777" w:rsidR="00663B7E" w:rsidRPr="00171BF1" w:rsidRDefault="00663B7E" w:rsidP="00171BF1">
      <w:pPr>
        <w:ind w:left="284"/>
        <w:jc w:val="both"/>
        <w:rPr>
          <w:rFonts w:ascii="Arial" w:hAnsi="Arial" w:cs="Arial"/>
          <w:sz w:val="16"/>
        </w:rPr>
      </w:pPr>
    </w:p>
    <w:p w14:paraId="37FD77F0" w14:textId="77777777" w:rsidR="00663B7E" w:rsidRPr="00171BF1" w:rsidRDefault="00663B7E" w:rsidP="00171BF1">
      <w:pPr>
        <w:ind w:left="284"/>
        <w:jc w:val="both"/>
        <w:rPr>
          <w:rFonts w:ascii="Arial" w:hAnsi="Arial" w:cs="Arial"/>
          <w:sz w:val="16"/>
        </w:rPr>
      </w:pPr>
    </w:p>
    <w:p w14:paraId="11EEF9F9" w14:textId="77777777" w:rsidR="00663B7E" w:rsidRPr="00171BF1" w:rsidRDefault="00663B7E" w:rsidP="00171BF1">
      <w:pPr>
        <w:ind w:left="284"/>
        <w:jc w:val="both"/>
        <w:rPr>
          <w:rFonts w:ascii="Arial" w:hAnsi="Arial" w:cs="Arial"/>
          <w:sz w:val="16"/>
        </w:rPr>
      </w:pPr>
    </w:p>
    <w:p w14:paraId="17F87963" w14:textId="77777777" w:rsidR="00663B7E" w:rsidRDefault="00663B7E" w:rsidP="00171BF1">
      <w:pPr>
        <w:ind w:left="284"/>
        <w:jc w:val="both"/>
        <w:rPr>
          <w:rFonts w:ascii="Arial" w:hAnsi="Arial" w:cs="Arial"/>
          <w:sz w:val="16"/>
        </w:rPr>
      </w:pPr>
    </w:p>
    <w:p w14:paraId="325579B9"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149317C" w14:textId="77777777" w:rsidTr="002C62FD">
        <w:tc>
          <w:tcPr>
            <w:tcW w:w="10331" w:type="dxa"/>
            <w:shd w:val="clear" w:color="auto" w:fill="9CC2E5" w:themeFill="accent1" w:themeFillTint="99"/>
          </w:tcPr>
          <w:p w14:paraId="142B6EE0"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4FFC3F08"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B0AFFB5"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10008884" w14:textId="77777777" w:rsidR="00646B4F" w:rsidRPr="00171BF1" w:rsidRDefault="00646B4F" w:rsidP="00171BF1">
      <w:pPr>
        <w:ind w:left="284"/>
        <w:rPr>
          <w:rFonts w:ascii="Arial" w:hAnsi="Arial" w:cs="Arial"/>
        </w:rPr>
      </w:pPr>
    </w:p>
    <w:p w14:paraId="7F81E78C"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59CDD85"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087BDD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DEB144D"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E76B7C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4B74ECB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FA8F9E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982E680"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228B311C"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E7BBA3" w14:textId="77777777" w:rsidR="00472B25" w:rsidRDefault="00472B25">
            <w:pPr>
              <w:tabs>
                <w:tab w:val="left" w:pos="864"/>
              </w:tabs>
              <w:snapToGrid w:val="0"/>
              <w:spacing w:before="120" w:after="120"/>
              <w:rPr>
                <w:rFonts w:ascii="Arial" w:hAnsi="Arial" w:cs="Arial"/>
                <w:sz w:val="16"/>
                <w:szCs w:val="16"/>
              </w:rPr>
            </w:pPr>
          </w:p>
          <w:p w14:paraId="65164C75"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380021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0DD012E" w14:textId="77777777" w:rsidR="00472B25" w:rsidRDefault="00472B25">
            <w:pPr>
              <w:tabs>
                <w:tab w:val="left" w:pos="864"/>
              </w:tabs>
              <w:snapToGrid w:val="0"/>
              <w:spacing w:before="120" w:after="120"/>
              <w:jc w:val="right"/>
              <w:rPr>
                <w:rFonts w:ascii="Arial" w:hAnsi="Arial" w:cs="Arial"/>
                <w:sz w:val="16"/>
                <w:szCs w:val="16"/>
              </w:rPr>
            </w:pPr>
          </w:p>
        </w:tc>
      </w:tr>
      <w:tr w:rsidR="00472B25" w14:paraId="1F0AE4AF" w14:textId="77777777">
        <w:trPr>
          <w:trHeight w:val="737"/>
        </w:trPr>
        <w:tc>
          <w:tcPr>
            <w:tcW w:w="2566" w:type="dxa"/>
            <w:tcBorders>
              <w:left w:val="single" w:sz="8" w:space="0" w:color="000000"/>
              <w:bottom w:val="single" w:sz="8" w:space="0" w:color="000000"/>
            </w:tcBorders>
            <w:shd w:val="clear" w:color="auto" w:fill="auto"/>
          </w:tcPr>
          <w:p w14:paraId="6DD19D75"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1D927875" w14:textId="77777777" w:rsidR="00472B25" w:rsidRDefault="00472B25">
            <w:pPr>
              <w:tabs>
                <w:tab w:val="left" w:pos="864"/>
              </w:tabs>
              <w:snapToGrid w:val="0"/>
              <w:spacing w:before="120" w:after="120"/>
              <w:rPr>
                <w:rFonts w:ascii="Arial" w:hAnsi="Arial" w:cs="Arial"/>
                <w:sz w:val="16"/>
                <w:szCs w:val="16"/>
              </w:rPr>
            </w:pPr>
          </w:p>
          <w:p w14:paraId="1723EA2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57DAEF93" w14:textId="77777777" w:rsidR="00472B25" w:rsidRDefault="00472B25">
            <w:pPr>
              <w:tabs>
                <w:tab w:val="left" w:pos="864"/>
              </w:tabs>
              <w:snapToGrid w:val="0"/>
              <w:spacing w:before="120" w:after="120"/>
              <w:jc w:val="right"/>
              <w:rPr>
                <w:rFonts w:ascii="Arial" w:hAnsi="Arial" w:cs="Arial"/>
                <w:sz w:val="16"/>
                <w:szCs w:val="16"/>
              </w:rPr>
            </w:pPr>
          </w:p>
          <w:p w14:paraId="0525BB9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39A3386" w14:textId="77777777" w:rsidR="00472B25" w:rsidRDefault="00472B25">
            <w:pPr>
              <w:tabs>
                <w:tab w:val="left" w:pos="864"/>
              </w:tabs>
              <w:snapToGrid w:val="0"/>
              <w:spacing w:before="120" w:after="120"/>
              <w:jc w:val="right"/>
              <w:rPr>
                <w:rFonts w:ascii="Arial" w:hAnsi="Arial" w:cs="Arial"/>
                <w:sz w:val="16"/>
                <w:szCs w:val="16"/>
              </w:rPr>
            </w:pPr>
          </w:p>
          <w:p w14:paraId="1DB760D7"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7FF3D979" w14:textId="77777777" w:rsidR="00472B25" w:rsidRDefault="00472B25">
      <w:pPr>
        <w:tabs>
          <w:tab w:val="left" w:pos="864"/>
        </w:tabs>
        <w:jc w:val="both"/>
        <w:rPr>
          <w:rFonts w:ascii="Arial" w:hAnsi="Arial" w:cs="Arial"/>
        </w:rPr>
      </w:pPr>
    </w:p>
    <w:p w14:paraId="48EAF73C"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91B916F" w14:textId="77777777" w:rsidR="00646B4F" w:rsidRDefault="00646B4F">
      <w:pPr>
        <w:tabs>
          <w:tab w:val="left" w:pos="864"/>
        </w:tabs>
        <w:jc w:val="both"/>
        <w:rPr>
          <w:rFonts w:ascii="Arial" w:hAnsi="Arial" w:cs="Arial"/>
        </w:rPr>
      </w:pPr>
    </w:p>
    <w:p w14:paraId="31A74AF5" w14:textId="77777777" w:rsidR="00646B4F" w:rsidRDefault="00685900" w:rsidP="00171BF1">
      <w:pPr>
        <w:tabs>
          <w:tab w:val="left" w:pos="864"/>
        </w:tabs>
        <w:ind w:left="567"/>
        <w:jc w:val="both"/>
        <w:rPr>
          <w:rFonts w:ascii="Arial" w:hAnsi="Arial" w:cs="Arial"/>
        </w:rPr>
      </w:pPr>
      <w:r>
        <w:rPr>
          <w:rFonts w:ascii="Arial" w:hAnsi="Arial" w:cs="Arial"/>
        </w:rPr>
        <w:t>……./…………./……</w:t>
      </w:r>
    </w:p>
    <w:p w14:paraId="79F367C0" w14:textId="77777777" w:rsidR="00646B4F" w:rsidRDefault="00646B4F">
      <w:pPr>
        <w:tabs>
          <w:tab w:val="left" w:pos="864"/>
        </w:tabs>
        <w:jc w:val="both"/>
        <w:rPr>
          <w:rFonts w:ascii="Arial" w:hAnsi="Arial" w:cs="Arial"/>
        </w:rPr>
      </w:pPr>
    </w:p>
    <w:p w14:paraId="09E02D49"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7835F8CC"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49969B8D" w14:textId="77777777" w:rsidR="00646B4F" w:rsidRDefault="00646B4F">
      <w:pPr>
        <w:tabs>
          <w:tab w:val="left" w:pos="864"/>
        </w:tabs>
        <w:jc w:val="both"/>
        <w:rPr>
          <w:rFonts w:ascii="Arial" w:hAnsi="Arial" w:cs="Arial"/>
        </w:rPr>
      </w:pPr>
    </w:p>
    <w:p w14:paraId="31DA4A5D" w14:textId="77777777" w:rsidR="00646B4F" w:rsidRDefault="00646B4F">
      <w:pPr>
        <w:tabs>
          <w:tab w:val="left" w:pos="864"/>
        </w:tabs>
        <w:jc w:val="both"/>
        <w:rPr>
          <w:rFonts w:ascii="Arial" w:hAnsi="Arial" w:cs="Arial"/>
        </w:rPr>
      </w:pPr>
    </w:p>
    <w:p w14:paraId="1E6398F8" w14:textId="77777777" w:rsidR="001A1D05" w:rsidRDefault="001A1D05">
      <w:pPr>
        <w:tabs>
          <w:tab w:val="left" w:pos="864"/>
        </w:tabs>
        <w:jc w:val="both"/>
        <w:rPr>
          <w:rFonts w:ascii="Arial" w:hAnsi="Arial" w:cs="Arial"/>
        </w:rPr>
      </w:pPr>
    </w:p>
    <w:p w14:paraId="6DF02AFF" w14:textId="77777777" w:rsidR="001A1D05" w:rsidRDefault="001A1D05">
      <w:pPr>
        <w:tabs>
          <w:tab w:val="left" w:pos="864"/>
        </w:tabs>
        <w:jc w:val="both"/>
        <w:rPr>
          <w:rFonts w:ascii="Arial" w:hAnsi="Arial" w:cs="Arial"/>
        </w:rPr>
      </w:pPr>
    </w:p>
    <w:p w14:paraId="31AE6EBA" w14:textId="77777777" w:rsidR="001A1D05" w:rsidRDefault="001A1D05">
      <w:pPr>
        <w:tabs>
          <w:tab w:val="left" w:pos="864"/>
        </w:tabs>
        <w:jc w:val="both"/>
        <w:rPr>
          <w:rFonts w:ascii="Arial" w:hAnsi="Arial" w:cs="Arial"/>
        </w:rPr>
      </w:pPr>
    </w:p>
    <w:p w14:paraId="0BDA933D" w14:textId="77777777" w:rsidR="00646B4F" w:rsidRDefault="00646B4F">
      <w:pPr>
        <w:tabs>
          <w:tab w:val="left" w:pos="864"/>
        </w:tabs>
        <w:jc w:val="both"/>
        <w:rPr>
          <w:rFonts w:ascii="Arial" w:hAnsi="Arial" w:cs="Arial"/>
        </w:rPr>
      </w:pPr>
    </w:p>
    <w:p w14:paraId="5B4F5171" w14:textId="77777777" w:rsidR="00826CBB" w:rsidRDefault="00826CBB">
      <w:pPr>
        <w:tabs>
          <w:tab w:val="left" w:pos="864"/>
        </w:tabs>
        <w:jc w:val="both"/>
        <w:rPr>
          <w:rFonts w:ascii="Arial" w:hAnsi="Arial" w:cs="Arial"/>
        </w:rPr>
      </w:pPr>
    </w:p>
    <w:p w14:paraId="0CF4446E" w14:textId="77777777" w:rsidR="00826CBB" w:rsidRDefault="00826CBB">
      <w:pPr>
        <w:tabs>
          <w:tab w:val="left" w:pos="864"/>
        </w:tabs>
        <w:jc w:val="both"/>
        <w:rPr>
          <w:rFonts w:ascii="Arial" w:hAnsi="Arial" w:cs="Arial"/>
        </w:rPr>
      </w:pPr>
    </w:p>
    <w:p w14:paraId="11F1E46A" w14:textId="77777777" w:rsidR="00826CBB" w:rsidRDefault="00826CBB">
      <w:pPr>
        <w:tabs>
          <w:tab w:val="left" w:pos="864"/>
        </w:tabs>
        <w:jc w:val="both"/>
        <w:rPr>
          <w:rFonts w:ascii="Arial" w:hAnsi="Arial" w:cs="Arial"/>
        </w:rPr>
      </w:pPr>
    </w:p>
    <w:p w14:paraId="07D46FAF" w14:textId="77777777" w:rsidR="00826CBB" w:rsidRDefault="00826CBB">
      <w:pPr>
        <w:tabs>
          <w:tab w:val="left" w:pos="864"/>
        </w:tabs>
        <w:jc w:val="both"/>
        <w:rPr>
          <w:rFonts w:ascii="Arial" w:hAnsi="Arial" w:cs="Arial"/>
        </w:rPr>
      </w:pPr>
    </w:p>
    <w:p w14:paraId="7BCD3063"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09C63F6D" w14:textId="77777777" w:rsidR="00C56E90" w:rsidRDefault="00C56E90">
      <w:pPr>
        <w:tabs>
          <w:tab w:val="left" w:pos="864"/>
        </w:tabs>
        <w:jc w:val="both"/>
        <w:rPr>
          <w:rFonts w:ascii="Arial" w:hAnsi="Arial" w:cs="Arial"/>
        </w:rPr>
      </w:pPr>
    </w:p>
    <w:p w14:paraId="157BFD03"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88575B">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50A60959"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0CC16A16"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30F7DC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3459D09B" w14:textId="77777777" w:rsidR="00C56E90" w:rsidRDefault="00C56E90">
      <w:pPr>
        <w:tabs>
          <w:tab w:val="left" w:pos="864"/>
        </w:tabs>
        <w:jc w:val="both"/>
        <w:rPr>
          <w:rFonts w:ascii="Arial" w:hAnsi="Arial" w:cs="Arial"/>
        </w:rPr>
      </w:pPr>
    </w:p>
    <w:p w14:paraId="74A48786"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66F008E1"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1917A7B" w14:textId="77777777" w:rsidR="00685900" w:rsidRPr="00F15FE2" w:rsidRDefault="00685900" w:rsidP="00685900">
      <w:pPr>
        <w:rPr>
          <w:rFonts w:ascii="Arial" w:hAnsi="Arial" w:cs="Arial"/>
          <w:sz w:val="18"/>
        </w:rPr>
      </w:pPr>
    </w:p>
    <w:p w14:paraId="651472E2"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C883CC3" w14:textId="77777777" w:rsidR="00685900" w:rsidRDefault="00685900" w:rsidP="00685900">
      <w:pPr>
        <w:ind w:left="284"/>
        <w:rPr>
          <w:rFonts w:ascii="Arial" w:hAnsi="Arial" w:cs="Arial"/>
          <w:sz w:val="16"/>
        </w:rPr>
      </w:pPr>
    </w:p>
    <w:p w14:paraId="718FFDEC" w14:textId="77777777" w:rsidR="00717070" w:rsidRPr="00F15FE2" w:rsidRDefault="00717070" w:rsidP="00685900">
      <w:pPr>
        <w:ind w:left="284"/>
        <w:rPr>
          <w:rFonts w:ascii="Arial" w:hAnsi="Arial" w:cs="Arial"/>
          <w:sz w:val="16"/>
        </w:rPr>
      </w:pPr>
    </w:p>
    <w:p w14:paraId="3C0D34F4" w14:textId="77777777" w:rsidR="00685900" w:rsidRPr="00F15FE2" w:rsidRDefault="00685900" w:rsidP="00685900">
      <w:pPr>
        <w:ind w:left="284"/>
        <w:rPr>
          <w:rFonts w:ascii="Arial" w:hAnsi="Arial" w:cs="Arial"/>
          <w:sz w:val="16"/>
        </w:rPr>
      </w:pPr>
    </w:p>
    <w:p w14:paraId="61B555F9"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04B0096D" w14:textId="77777777" w:rsidR="00685900" w:rsidRDefault="00685900" w:rsidP="00685900">
      <w:pPr>
        <w:ind w:left="284"/>
        <w:rPr>
          <w:rFonts w:ascii="Arial" w:hAnsi="Arial" w:cs="Arial"/>
        </w:rPr>
      </w:pPr>
    </w:p>
    <w:p w14:paraId="70665783" w14:textId="77777777" w:rsidR="00717070" w:rsidRPr="00663B7E" w:rsidRDefault="00717070" w:rsidP="00685900">
      <w:pPr>
        <w:ind w:left="284"/>
        <w:rPr>
          <w:rFonts w:ascii="Arial" w:hAnsi="Arial" w:cs="Arial"/>
        </w:rPr>
      </w:pPr>
    </w:p>
    <w:p w14:paraId="21383048" w14:textId="77777777" w:rsidR="00685900" w:rsidRPr="00663B7E" w:rsidRDefault="00685900" w:rsidP="00685900">
      <w:pPr>
        <w:ind w:left="284"/>
        <w:rPr>
          <w:rFonts w:ascii="Arial" w:hAnsi="Arial" w:cs="Arial"/>
        </w:rPr>
      </w:pPr>
    </w:p>
    <w:p w14:paraId="03A0FF05" w14:textId="77777777" w:rsidR="00685900" w:rsidRDefault="00685900" w:rsidP="00685900">
      <w:pPr>
        <w:ind w:left="284"/>
        <w:rPr>
          <w:rFonts w:ascii="Arial" w:hAnsi="Arial" w:cs="Arial"/>
        </w:rPr>
      </w:pPr>
    </w:p>
    <w:p w14:paraId="52641385"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3A71ECF" w14:textId="77777777" w:rsidTr="002C62FD">
        <w:tc>
          <w:tcPr>
            <w:tcW w:w="10331" w:type="dxa"/>
            <w:shd w:val="clear" w:color="auto" w:fill="9CC2E5" w:themeFill="accent1" w:themeFillTint="99"/>
          </w:tcPr>
          <w:p w14:paraId="644DB1B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0D55AB9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2AA38E47"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5F9600E6"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8AD5FDC"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E432867" w14:textId="77777777" w:rsidR="00614607" w:rsidRDefault="00614607">
      <w:pPr>
        <w:pStyle w:val="En-tte"/>
        <w:tabs>
          <w:tab w:val="clear" w:pos="4536"/>
          <w:tab w:val="clear" w:pos="9072"/>
          <w:tab w:val="left" w:pos="864"/>
        </w:tabs>
        <w:rPr>
          <w:rFonts w:ascii="Arial" w:hAnsi="Arial" w:cs="Arial"/>
        </w:rPr>
      </w:pPr>
    </w:p>
    <w:p w14:paraId="0171DB14" w14:textId="77777777" w:rsidR="00764264" w:rsidRDefault="00764264">
      <w:pPr>
        <w:pStyle w:val="En-tte"/>
        <w:tabs>
          <w:tab w:val="clear" w:pos="4536"/>
          <w:tab w:val="clear" w:pos="9072"/>
          <w:tab w:val="left" w:pos="864"/>
        </w:tabs>
        <w:rPr>
          <w:rFonts w:ascii="Arial" w:hAnsi="Arial" w:cs="Arial"/>
        </w:rPr>
      </w:pPr>
    </w:p>
    <w:p w14:paraId="07EE31B6" w14:textId="77777777" w:rsidR="00764264" w:rsidRDefault="00764264">
      <w:pPr>
        <w:pStyle w:val="En-tte"/>
        <w:tabs>
          <w:tab w:val="clear" w:pos="4536"/>
          <w:tab w:val="clear" w:pos="9072"/>
          <w:tab w:val="left" w:pos="864"/>
        </w:tabs>
        <w:rPr>
          <w:rFonts w:ascii="Arial" w:hAnsi="Arial" w:cs="Arial"/>
        </w:rPr>
      </w:pPr>
    </w:p>
    <w:p w14:paraId="57F5C35F" w14:textId="77777777" w:rsidR="00764264" w:rsidRDefault="00764264">
      <w:pPr>
        <w:pStyle w:val="En-tte"/>
        <w:tabs>
          <w:tab w:val="clear" w:pos="4536"/>
          <w:tab w:val="clear" w:pos="9072"/>
          <w:tab w:val="left" w:pos="864"/>
        </w:tabs>
        <w:rPr>
          <w:rFonts w:ascii="Arial" w:hAnsi="Arial" w:cs="Arial"/>
        </w:rPr>
      </w:pPr>
    </w:p>
    <w:p w14:paraId="0A54F7F5" w14:textId="77777777" w:rsidR="00764264" w:rsidRDefault="00764264">
      <w:pPr>
        <w:pStyle w:val="En-tte"/>
        <w:tabs>
          <w:tab w:val="clear" w:pos="4536"/>
          <w:tab w:val="clear" w:pos="9072"/>
          <w:tab w:val="left" w:pos="864"/>
        </w:tabs>
        <w:rPr>
          <w:rFonts w:ascii="Arial" w:hAnsi="Arial" w:cs="Arial"/>
        </w:rPr>
      </w:pPr>
    </w:p>
    <w:p w14:paraId="78B9251A" w14:textId="77777777" w:rsidR="00764264" w:rsidRDefault="00764264">
      <w:pPr>
        <w:pStyle w:val="En-tte"/>
        <w:tabs>
          <w:tab w:val="clear" w:pos="4536"/>
          <w:tab w:val="clear" w:pos="9072"/>
          <w:tab w:val="left" w:pos="864"/>
        </w:tabs>
        <w:rPr>
          <w:rFonts w:ascii="Arial" w:hAnsi="Arial" w:cs="Arial"/>
        </w:rPr>
      </w:pPr>
    </w:p>
    <w:p w14:paraId="71D15200" w14:textId="77777777" w:rsidR="00764264" w:rsidRDefault="00764264">
      <w:pPr>
        <w:pStyle w:val="En-tte"/>
        <w:tabs>
          <w:tab w:val="clear" w:pos="4536"/>
          <w:tab w:val="clear" w:pos="9072"/>
          <w:tab w:val="left" w:pos="864"/>
        </w:tabs>
        <w:rPr>
          <w:rFonts w:ascii="Arial" w:hAnsi="Arial" w:cs="Arial"/>
        </w:rPr>
      </w:pPr>
    </w:p>
    <w:p w14:paraId="0643B813" w14:textId="77777777" w:rsidR="00764264" w:rsidRDefault="00764264">
      <w:pPr>
        <w:pStyle w:val="En-tte"/>
        <w:tabs>
          <w:tab w:val="clear" w:pos="4536"/>
          <w:tab w:val="clear" w:pos="9072"/>
          <w:tab w:val="left" w:pos="864"/>
        </w:tabs>
        <w:rPr>
          <w:rFonts w:ascii="Arial" w:hAnsi="Arial" w:cs="Arial"/>
        </w:rPr>
      </w:pPr>
    </w:p>
    <w:p w14:paraId="733C1858" w14:textId="77777777" w:rsidR="00912339" w:rsidRDefault="00912339">
      <w:pPr>
        <w:pStyle w:val="En-tte"/>
        <w:tabs>
          <w:tab w:val="clear" w:pos="4536"/>
          <w:tab w:val="clear" w:pos="9072"/>
          <w:tab w:val="left" w:pos="864"/>
        </w:tabs>
        <w:rPr>
          <w:rFonts w:ascii="Arial" w:hAnsi="Arial" w:cs="Arial"/>
        </w:rPr>
      </w:pPr>
    </w:p>
    <w:p w14:paraId="637ECDB8" w14:textId="77777777" w:rsidR="00912339" w:rsidRDefault="00912339">
      <w:pPr>
        <w:pStyle w:val="En-tte"/>
        <w:tabs>
          <w:tab w:val="clear" w:pos="4536"/>
          <w:tab w:val="clear" w:pos="9072"/>
          <w:tab w:val="left" w:pos="864"/>
        </w:tabs>
        <w:rPr>
          <w:rFonts w:ascii="Arial" w:hAnsi="Arial" w:cs="Arial"/>
        </w:rPr>
      </w:pPr>
    </w:p>
    <w:p w14:paraId="12A6FF76"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2BA30FC2" w14:textId="77777777" w:rsidR="00764264" w:rsidRDefault="00764264">
      <w:pPr>
        <w:pStyle w:val="En-tte"/>
        <w:tabs>
          <w:tab w:val="clear" w:pos="4536"/>
          <w:tab w:val="clear" w:pos="9072"/>
          <w:tab w:val="left" w:pos="864"/>
        </w:tabs>
        <w:rPr>
          <w:rFonts w:ascii="Arial" w:hAnsi="Arial" w:cs="Arial"/>
        </w:rPr>
      </w:pPr>
    </w:p>
    <w:p w14:paraId="29A060AA"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8A935C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E80A280" w14:textId="77777777" w:rsidR="00411396" w:rsidRPr="00411396" w:rsidRDefault="00411396" w:rsidP="00411396">
      <w:pPr>
        <w:pStyle w:val="En-tte"/>
        <w:tabs>
          <w:tab w:val="left" w:pos="864"/>
        </w:tabs>
        <w:rPr>
          <w:rFonts w:ascii="Arial" w:hAnsi="Arial" w:cs="Arial"/>
        </w:rPr>
      </w:pPr>
    </w:p>
    <w:p w14:paraId="07E703D6"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448ADB78" w14:textId="77777777" w:rsidR="00411396" w:rsidRDefault="00411396" w:rsidP="00411396">
      <w:pPr>
        <w:pStyle w:val="En-tte"/>
        <w:tabs>
          <w:tab w:val="left" w:pos="864"/>
        </w:tabs>
        <w:rPr>
          <w:rFonts w:ascii="Arial" w:hAnsi="Arial" w:cs="Arial"/>
        </w:rPr>
      </w:pPr>
    </w:p>
    <w:p w14:paraId="1E126350" w14:textId="77777777" w:rsidR="00717070" w:rsidRPr="00411396" w:rsidRDefault="00717070" w:rsidP="00411396">
      <w:pPr>
        <w:pStyle w:val="En-tte"/>
        <w:tabs>
          <w:tab w:val="left" w:pos="864"/>
        </w:tabs>
        <w:rPr>
          <w:rFonts w:ascii="Arial" w:hAnsi="Arial" w:cs="Arial"/>
        </w:rPr>
      </w:pPr>
    </w:p>
    <w:p w14:paraId="4278A9F0" w14:textId="77777777" w:rsidR="00411396" w:rsidRPr="00411396" w:rsidRDefault="00411396" w:rsidP="00411396">
      <w:pPr>
        <w:pStyle w:val="En-tte"/>
        <w:tabs>
          <w:tab w:val="left" w:pos="864"/>
        </w:tabs>
        <w:rPr>
          <w:rFonts w:ascii="Arial" w:hAnsi="Arial" w:cs="Arial"/>
        </w:rPr>
      </w:pPr>
    </w:p>
    <w:p w14:paraId="2A1C26AB"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150436BB" w14:textId="77777777" w:rsidR="00411396" w:rsidRPr="00411396" w:rsidRDefault="00411396" w:rsidP="00411396">
      <w:pPr>
        <w:pStyle w:val="En-tte"/>
        <w:tabs>
          <w:tab w:val="left" w:pos="864"/>
        </w:tabs>
        <w:rPr>
          <w:rFonts w:ascii="Arial" w:hAnsi="Arial" w:cs="Arial"/>
        </w:rPr>
      </w:pPr>
    </w:p>
    <w:p w14:paraId="5DB457C8" w14:textId="77777777" w:rsidR="00411396" w:rsidRPr="00411396" w:rsidRDefault="00411396" w:rsidP="00411396">
      <w:pPr>
        <w:pStyle w:val="En-tte"/>
        <w:tabs>
          <w:tab w:val="left" w:pos="864"/>
        </w:tabs>
        <w:rPr>
          <w:rFonts w:ascii="Arial" w:hAnsi="Arial" w:cs="Arial"/>
        </w:rPr>
      </w:pPr>
    </w:p>
    <w:p w14:paraId="6A98882B" w14:textId="77777777" w:rsidR="00411396" w:rsidRDefault="00411396" w:rsidP="00411396">
      <w:pPr>
        <w:pStyle w:val="En-tte"/>
        <w:tabs>
          <w:tab w:val="left" w:pos="864"/>
        </w:tabs>
        <w:rPr>
          <w:rFonts w:ascii="Arial" w:hAnsi="Arial" w:cs="Arial"/>
        </w:rPr>
      </w:pPr>
    </w:p>
    <w:p w14:paraId="78ACC4C4" w14:textId="77777777" w:rsidR="00717070" w:rsidRDefault="00717070" w:rsidP="00411396">
      <w:pPr>
        <w:pStyle w:val="En-tte"/>
        <w:tabs>
          <w:tab w:val="left" w:pos="864"/>
        </w:tabs>
        <w:rPr>
          <w:rFonts w:ascii="Arial" w:hAnsi="Arial" w:cs="Arial"/>
        </w:rPr>
      </w:pPr>
    </w:p>
    <w:p w14:paraId="170589AB" w14:textId="77777777" w:rsidR="00717070" w:rsidRDefault="00717070" w:rsidP="00411396">
      <w:pPr>
        <w:pStyle w:val="En-tte"/>
        <w:tabs>
          <w:tab w:val="left" w:pos="864"/>
        </w:tabs>
        <w:rPr>
          <w:rFonts w:ascii="Arial" w:hAnsi="Arial" w:cs="Arial"/>
        </w:rPr>
      </w:pPr>
    </w:p>
    <w:p w14:paraId="2128A9D2" w14:textId="77777777" w:rsidR="00717070" w:rsidRPr="00411396" w:rsidRDefault="00717070" w:rsidP="00411396">
      <w:pPr>
        <w:pStyle w:val="En-tte"/>
        <w:tabs>
          <w:tab w:val="left" w:pos="864"/>
        </w:tabs>
        <w:rPr>
          <w:rFonts w:ascii="Arial" w:hAnsi="Arial" w:cs="Arial"/>
        </w:rPr>
      </w:pPr>
    </w:p>
    <w:p w14:paraId="30079C3B" w14:textId="77777777" w:rsidR="00411396" w:rsidRPr="00411396" w:rsidRDefault="00411396" w:rsidP="000D7504">
      <w:pPr>
        <w:pStyle w:val="En-tte"/>
        <w:shd w:val="clear" w:color="auto" w:fill="FFFFFF" w:themeFill="background1"/>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88575B" w14:paraId="5FF73409" w14:textId="77777777" w:rsidTr="009F0FEB">
        <w:tc>
          <w:tcPr>
            <w:tcW w:w="10331" w:type="dxa"/>
            <w:shd w:val="clear" w:color="auto" w:fill="9CC2E5" w:themeFill="accent1" w:themeFillTint="99"/>
          </w:tcPr>
          <w:p w14:paraId="2F014D17" w14:textId="77777777" w:rsidR="00472B25" w:rsidRPr="0088575B" w:rsidRDefault="001A1D05" w:rsidP="000D7504">
            <w:pPr>
              <w:shd w:val="clear" w:color="auto" w:fill="BDD6EE" w:themeFill="accent1" w:themeFillTint="66"/>
              <w:tabs>
                <w:tab w:val="left" w:pos="-142"/>
              </w:tabs>
              <w:jc w:val="both"/>
              <w:rPr>
                <w:rFonts w:ascii="Arial" w:hAnsi="Arial" w:cs="Arial"/>
                <w:i/>
                <w:iCs/>
                <w:sz w:val="18"/>
                <w:szCs w:val="18"/>
                <w:highlight w:val="lightGray"/>
              </w:rPr>
            </w:pPr>
            <w:r w:rsidRPr="0088575B">
              <w:rPr>
                <w:rFonts w:ascii="Arial" w:hAnsi="Arial" w:cs="Arial"/>
                <w:b/>
                <w:bCs/>
                <w:sz w:val="22"/>
                <w:szCs w:val="22"/>
                <w:highlight w:val="lightGray"/>
                <w:shd w:val="clear" w:color="auto" w:fill="66CCFF"/>
              </w:rPr>
              <w:t xml:space="preserve">H </w:t>
            </w:r>
            <w:r w:rsidR="00472B25" w:rsidRPr="0088575B">
              <w:rPr>
                <w:rFonts w:ascii="Arial" w:hAnsi="Arial" w:cs="Arial"/>
                <w:b/>
                <w:bCs/>
                <w:sz w:val="22"/>
                <w:szCs w:val="22"/>
                <w:highlight w:val="lightGray"/>
                <w:shd w:val="clear" w:color="auto" w:fill="66CCFF"/>
              </w:rPr>
              <w:t>- Capacités des opérateurs économiques sur lesquels le candidat individuel ou le membre du groupement s’appui</w:t>
            </w:r>
            <w:r w:rsidR="00FB44EA" w:rsidRPr="0088575B">
              <w:rPr>
                <w:rFonts w:ascii="Arial" w:hAnsi="Arial" w:cs="Arial"/>
                <w:b/>
                <w:bCs/>
                <w:sz w:val="22"/>
                <w:szCs w:val="22"/>
                <w:highlight w:val="lightGray"/>
                <w:shd w:val="clear" w:color="auto" w:fill="66CCFF"/>
              </w:rPr>
              <w:t>e pour présenter sa candidature</w:t>
            </w:r>
          </w:p>
        </w:tc>
      </w:tr>
    </w:tbl>
    <w:p w14:paraId="1D0912F2" w14:textId="77777777" w:rsidR="000D7504" w:rsidRDefault="000D7504" w:rsidP="000D7504">
      <w:pPr>
        <w:tabs>
          <w:tab w:val="left" w:pos="576"/>
        </w:tabs>
        <w:jc w:val="both"/>
        <w:rPr>
          <w:rFonts w:ascii="Arial" w:hAnsi="Arial" w:cs="Arial"/>
          <w:i/>
          <w:iCs/>
          <w:sz w:val="18"/>
          <w:szCs w:val="18"/>
        </w:rPr>
      </w:pPr>
    </w:p>
    <w:p w14:paraId="29941E74" w14:textId="27F27F44"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3261122C"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5102E724" w14:textId="520A3D8A" w:rsidR="00472B25" w:rsidRDefault="00472B25">
      <w:pPr>
        <w:tabs>
          <w:tab w:val="left" w:pos="576"/>
        </w:tabs>
        <w:rPr>
          <w:rFonts w:ascii="Arial" w:hAnsi="Arial" w:cs="Arial"/>
          <w:iCs/>
        </w:rPr>
      </w:pPr>
    </w:p>
    <w:p w14:paraId="6DE7B5B1" w14:textId="6D3229FB" w:rsidR="000D7504" w:rsidRDefault="000D7504">
      <w:pPr>
        <w:tabs>
          <w:tab w:val="left" w:pos="576"/>
        </w:tabs>
        <w:rPr>
          <w:rFonts w:ascii="Arial" w:hAnsi="Arial" w:cs="Arial"/>
          <w:iCs/>
        </w:rPr>
      </w:pPr>
    </w:p>
    <w:p w14:paraId="38816491" w14:textId="77777777" w:rsidR="000D7504" w:rsidRDefault="000D7504">
      <w:pPr>
        <w:tabs>
          <w:tab w:val="left" w:pos="576"/>
        </w:tabs>
        <w:rPr>
          <w:rFonts w:ascii="Arial" w:hAnsi="Arial" w:cs="Arial"/>
          <w:iCs/>
        </w:rPr>
      </w:pPr>
    </w:p>
    <w:p w14:paraId="776A4304"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4299E2B8"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49B86D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02D22FDA"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7D9078FC" w14:textId="77777777" w:rsidR="009A04B2" w:rsidRDefault="009A04B2" w:rsidP="00A02975">
            <w:pPr>
              <w:jc w:val="center"/>
              <w:rPr>
                <w:rFonts w:ascii="Arial" w:hAnsi="Arial" w:cs="Arial"/>
                <w:b/>
              </w:rPr>
            </w:pPr>
            <w:r>
              <w:rPr>
                <w:rFonts w:ascii="Arial" w:hAnsi="Arial" w:cs="Arial"/>
                <w:b/>
              </w:rPr>
              <w:t>N°</w:t>
            </w:r>
          </w:p>
          <w:p w14:paraId="2A7E530F"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4B453580"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9223B2E"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518B8"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2F167CD9" w14:textId="77777777" w:rsidTr="000D5F6C">
        <w:trPr>
          <w:trHeight w:val="1021"/>
        </w:trPr>
        <w:tc>
          <w:tcPr>
            <w:tcW w:w="832" w:type="dxa"/>
            <w:tcBorders>
              <w:top w:val="single" w:sz="4" w:space="0" w:color="000000"/>
              <w:left w:val="single" w:sz="4" w:space="0" w:color="000000"/>
            </w:tcBorders>
            <w:shd w:val="clear" w:color="auto" w:fill="DEEAF6" w:themeFill="accent1" w:themeFillTint="33"/>
            <w:vAlign w:val="center"/>
          </w:tcPr>
          <w:p w14:paraId="54826BFA" w14:textId="77777777" w:rsidR="009A04B2" w:rsidRDefault="009A04B2" w:rsidP="000D5F6C">
            <w:pPr>
              <w:snapToGrid w:val="0"/>
              <w:jc w:val="center"/>
              <w:rPr>
                <w:rFonts w:ascii="Arial" w:hAnsi="Arial" w:cs="Arial"/>
              </w:rPr>
            </w:pPr>
          </w:p>
        </w:tc>
        <w:tc>
          <w:tcPr>
            <w:tcW w:w="4394" w:type="dxa"/>
            <w:tcBorders>
              <w:top w:val="single" w:sz="4" w:space="0" w:color="000000"/>
              <w:left w:val="single" w:sz="4" w:space="0" w:color="000000"/>
            </w:tcBorders>
            <w:shd w:val="clear" w:color="auto" w:fill="DEEAF6" w:themeFill="accent1" w:themeFillTint="33"/>
            <w:vAlign w:val="center"/>
          </w:tcPr>
          <w:p w14:paraId="2A752EFD" w14:textId="77777777" w:rsidR="009A04B2" w:rsidRDefault="009A04B2" w:rsidP="000D5F6C">
            <w:pPr>
              <w:snapToGrid w:val="0"/>
              <w:jc w:val="center"/>
              <w:rPr>
                <w:rFonts w:ascii="Arial" w:hAnsi="Arial" w:cs="Arial"/>
              </w:rPr>
            </w:pPr>
          </w:p>
        </w:tc>
        <w:tc>
          <w:tcPr>
            <w:tcW w:w="4678" w:type="dxa"/>
            <w:tcBorders>
              <w:top w:val="single" w:sz="4" w:space="0" w:color="000000"/>
              <w:left w:val="single" w:sz="4" w:space="0" w:color="000000"/>
              <w:right w:val="single" w:sz="4" w:space="0" w:color="000000"/>
            </w:tcBorders>
            <w:shd w:val="clear" w:color="auto" w:fill="DEEAF6" w:themeFill="accent1" w:themeFillTint="33"/>
            <w:vAlign w:val="center"/>
          </w:tcPr>
          <w:p w14:paraId="6C98703B" w14:textId="77777777" w:rsidR="009A04B2" w:rsidRDefault="009A04B2" w:rsidP="000D5F6C">
            <w:pPr>
              <w:snapToGrid w:val="0"/>
              <w:jc w:val="center"/>
              <w:rPr>
                <w:rFonts w:ascii="Arial" w:hAnsi="Arial" w:cs="Arial"/>
              </w:rPr>
            </w:pPr>
          </w:p>
        </w:tc>
      </w:tr>
      <w:tr w:rsidR="009A04B2" w14:paraId="78FECAD6" w14:textId="77777777" w:rsidTr="000D5F6C">
        <w:trPr>
          <w:trHeight w:val="1021"/>
        </w:trPr>
        <w:tc>
          <w:tcPr>
            <w:tcW w:w="832" w:type="dxa"/>
            <w:tcBorders>
              <w:left w:val="single" w:sz="4" w:space="0" w:color="000000"/>
            </w:tcBorders>
            <w:vAlign w:val="center"/>
          </w:tcPr>
          <w:p w14:paraId="0CC05C97" w14:textId="77777777" w:rsidR="009A04B2" w:rsidRDefault="009A04B2" w:rsidP="000D5F6C">
            <w:pPr>
              <w:snapToGrid w:val="0"/>
              <w:jc w:val="center"/>
              <w:rPr>
                <w:rFonts w:ascii="Arial" w:hAnsi="Arial" w:cs="Arial"/>
              </w:rPr>
            </w:pPr>
          </w:p>
        </w:tc>
        <w:tc>
          <w:tcPr>
            <w:tcW w:w="4394" w:type="dxa"/>
            <w:tcBorders>
              <w:left w:val="single" w:sz="4" w:space="0" w:color="000000"/>
            </w:tcBorders>
            <w:shd w:val="clear" w:color="auto" w:fill="auto"/>
            <w:vAlign w:val="center"/>
          </w:tcPr>
          <w:p w14:paraId="4AACB278" w14:textId="77777777" w:rsidR="009A04B2" w:rsidRDefault="009A04B2" w:rsidP="000D5F6C">
            <w:pPr>
              <w:snapToGrid w:val="0"/>
              <w:jc w:val="center"/>
              <w:rPr>
                <w:rFonts w:ascii="Arial" w:hAnsi="Arial" w:cs="Arial"/>
              </w:rPr>
            </w:pPr>
          </w:p>
        </w:tc>
        <w:tc>
          <w:tcPr>
            <w:tcW w:w="4678" w:type="dxa"/>
            <w:tcBorders>
              <w:left w:val="single" w:sz="4" w:space="0" w:color="000000"/>
              <w:right w:val="single" w:sz="4" w:space="0" w:color="000000"/>
            </w:tcBorders>
            <w:shd w:val="clear" w:color="auto" w:fill="auto"/>
            <w:vAlign w:val="center"/>
          </w:tcPr>
          <w:p w14:paraId="5E478679" w14:textId="77777777" w:rsidR="009A04B2" w:rsidRDefault="009A04B2" w:rsidP="000D5F6C">
            <w:pPr>
              <w:snapToGrid w:val="0"/>
              <w:jc w:val="center"/>
              <w:rPr>
                <w:rFonts w:ascii="Arial" w:hAnsi="Arial" w:cs="Arial"/>
              </w:rPr>
            </w:pPr>
          </w:p>
        </w:tc>
      </w:tr>
      <w:tr w:rsidR="002F1469" w14:paraId="77676E02" w14:textId="77777777" w:rsidTr="000D5F6C">
        <w:trPr>
          <w:trHeight w:val="1021"/>
        </w:trPr>
        <w:tc>
          <w:tcPr>
            <w:tcW w:w="832" w:type="dxa"/>
            <w:tcBorders>
              <w:left w:val="single" w:sz="4" w:space="0" w:color="000000"/>
            </w:tcBorders>
            <w:shd w:val="clear" w:color="auto" w:fill="DEEAF6" w:themeFill="accent1" w:themeFillTint="33"/>
            <w:vAlign w:val="center"/>
          </w:tcPr>
          <w:p w14:paraId="61B86FBF" w14:textId="77777777" w:rsidR="002F1469" w:rsidRDefault="002F1469" w:rsidP="000D5F6C">
            <w:pPr>
              <w:snapToGrid w:val="0"/>
              <w:jc w:val="center"/>
              <w:rPr>
                <w:rFonts w:ascii="Arial" w:hAnsi="Arial" w:cs="Arial"/>
              </w:rPr>
            </w:pPr>
          </w:p>
        </w:tc>
        <w:tc>
          <w:tcPr>
            <w:tcW w:w="4394" w:type="dxa"/>
            <w:tcBorders>
              <w:left w:val="single" w:sz="4" w:space="0" w:color="000000"/>
            </w:tcBorders>
            <w:shd w:val="clear" w:color="auto" w:fill="DEEAF6" w:themeFill="accent1" w:themeFillTint="33"/>
            <w:vAlign w:val="center"/>
          </w:tcPr>
          <w:p w14:paraId="7BA3E3E6" w14:textId="77777777" w:rsidR="002F1469" w:rsidRDefault="002F1469" w:rsidP="000D5F6C">
            <w:pPr>
              <w:snapToGrid w:val="0"/>
              <w:jc w:val="center"/>
              <w:rPr>
                <w:rFonts w:ascii="Arial" w:hAnsi="Arial" w:cs="Arial"/>
              </w:rPr>
            </w:pPr>
          </w:p>
        </w:tc>
        <w:tc>
          <w:tcPr>
            <w:tcW w:w="4678" w:type="dxa"/>
            <w:tcBorders>
              <w:left w:val="single" w:sz="4" w:space="0" w:color="000000"/>
              <w:right w:val="single" w:sz="4" w:space="0" w:color="000000"/>
            </w:tcBorders>
            <w:shd w:val="clear" w:color="auto" w:fill="DEEAF6" w:themeFill="accent1" w:themeFillTint="33"/>
            <w:vAlign w:val="center"/>
          </w:tcPr>
          <w:p w14:paraId="596AF5E0" w14:textId="77777777" w:rsidR="002F1469" w:rsidRDefault="002F1469" w:rsidP="000D5F6C">
            <w:pPr>
              <w:snapToGrid w:val="0"/>
              <w:jc w:val="center"/>
              <w:rPr>
                <w:rFonts w:ascii="Arial" w:hAnsi="Arial" w:cs="Arial"/>
              </w:rPr>
            </w:pPr>
          </w:p>
        </w:tc>
      </w:tr>
      <w:tr w:rsidR="002F1469" w14:paraId="38BB697B" w14:textId="77777777" w:rsidTr="000D5F6C">
        <w:trPr>
          <w:trHeight w:val="1021"/>
        </w:trPr>
        <w:tc>
          <w:tcPr>
            <w:tcW w:w="832" w:type="dxa"/>
            <w:tcBorders>
              <w:left w:val="single" w:sz="4" w:space="0" w:color="000000"/>
            </w:tcBorders>
            <w:vAlign w:val="center"/>
          </w:tcPr>
          <w:p w14:paraId="5EA5E006" w14:textId="77777777" w:rsidR="002F1469" w:rsidRDefault="002F1469" w:rsidP="000D5F6C">
            <w:pPr>
              <w:snapToGrid w:val="0"/>
              <w:jc w:val="center"/>
              <w:rPr>
                <w:rFonts w:ascii="Arial" w:hAnsi="Arial" w:cs="Arial"/>
              </w:rPr>
            </w:pPr>
          </w:p>
        </w:tc>
        <w:tc>
          <w:tcPr>
            <w:tcW w:w="4394" w:type="dxa"/>
            <w:tcBorders>
              <w:left w:val="single" w:sz="4" w:space="0" w:color="000000"/>
            </w:tcBorders>
            <w:shd w:val="clear" w:color="auto" w:fill="auto"/>
            <w:vAlign w:val="center"/>
          </w:tcPr>
          <w:p w14:paraId="1C90359A" w14:textId="77777777" w:rsidR="002F1469" w:rsidRDefault="002F1469" w:rsidP="000D5F6C">
            <w:pPr>
              <w:snapToGrid w:val="0"/>
              <w:jc w:val="center"/>
              <w:rPr>
                <w:rFonts w:ascii="Arial" w:hAnsi="Arial" w:cs="Arial"/>
              </w:rPr>
            </w:pPr>
          </w:p>
        </w:tc>
        <w:tc>
          <w:tcPr>
            <w:tcW w:w="4678" w:type="dxa"/>
            <w:tcBorders>
              <w:left w:val="single" w:sz="4" w:space="0" w:color="000000"/>
              <w:right w:val="single" w:sz="4" w:space="0" w:color="000000"/>
            </w:tcBorders>
            <w:shd w:val="clear" w:color="auto" w:fill="auto"/>
            <w:vAlign w:val="center"/>
          </w:tcPr>
          <w:p w14:paraId="63651AA0" w14:textId="77777777" w:rsidR="002F1469" w:rsidRDefault="002F1469" w:rsidP="000D5F6C">
            <w:pPr>
              <w:snapToGrid w:val="0"/>
              <w:jc w:val="center"/>
              <w:rPr>
                <w:rFonts w:ascii="Arial" w:hAnsi="Arial" w:cs="Arial"/>
              </w:rPr>
            </w:pPr>
          </w:p>
        </w:tc>
      </w:tr>
      <w:tr w:rsidR="009A04B2" w14:paraId="728D9340" w14:textId="77777777" w:rsidTr="000D5F6C">
        <w:trPr>
          <w:trHeight w:val="1021"/>
        </w:trPr>
        <w:tc>
          <w:tcPr>
            <w:tcW w:w="832" w:type="dxa"/>
            <w:tcBorders>
              <w:left w:val="single" w:sz="4" w:space="0" w:color="000000"/>
              <w:bottom w:val="single" w:sz="4" w:space="0" w:color="000000"/>
            </w:tcBorders>
            <w:shd w:val="clear" w:color="auto" w:fill="DEEAF6" w:themeFill="accent1" w:themeFillTint="33"/>
            <w:vAlign w:val="center"/>
          </w:tcPr>
          <w:p w14:paraId="08CA691B" w14:textId="77777777" w:rsidR="009A04B2" w:rsidRDefault="009A04B2" w:rsidP="000D5F6C">
            <w:pPr>
              <w:snapToGrid w:val="0"/>
              <w:jc w:val="center"/>
              <w:rPr>
                <w:rFonts w:ascii="Arial" w:hAnsi="Arial" w:cs="Arial"/>
              </w:rPr>
            </w:pPr>
          </w:p>
        </w:tc>
        <w:tc>
          <w:tcPr>
            <w:tcW w:w="4394" w:type="dxa"/>
            <w:tcBorders>
              <w:left w:val="single" w:sz="4" w:space="0" w:color="000000"/>
              <w:bottom w:val="single" w:sz="4" w:space="0" w:color="000000"/>
            </w:tcBorders>
            <w:shd w:val="clear" w:color="auto" w:fill="DEEAF6" w:themeFill="accent1" w:themeFillTint="33"/>
            <w:vAlign w:val="center"/>
          </w:tcPr>
          <w:p w14:paraId="582EE6FB" w14:textId="77777777" w:rsidR="009A04B2" w:rsidRDefault="009A04B2" w:rsidP="000D5F6C">
            <w:pPr>
              <w:snapToGrid w:val="0"/>
              <w:jc w:val="center"/>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DEEAF6" w:themeFill="accent1" w:themeFillTint="33"/>
            <w:vAlign w:val="center"/>
          </w:tcPr>
          <w:p w14:paraId="1A60118A" w14:textId="77777777" w:rsidR="009A04B2" w:rsidRDefault="009A04B2" w:rsidP="000D5F6C">
            <w:pPr>
              <w:snapToGrid w:val="0"/>
              <w:jc w:val="center"/>
              <w:rPr>
                <w:rFonts w:ascii="Arial" w:hAnsi="Arial" w:cs="Arial"/>
              </w:rPr>
            </w:pPr>
          </w:p>
        </w:tc>
      </w:tr>
    </w:tbl>
    <w:p w14:paraId="3C570053"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70B4569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16A5138"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76BAA915"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71F57F5D"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CF945A8" w14:textId="77777777" w:rsidTr="002C62FD">
        <w:tc>
          <w:tcPr>
            <w:tcW w:w="10331" w:type="dxa"/>
            <w:shd w:val="clear" w:color="auto" w:fill="9CC2E5" w:themeFill="accent1" w:themeFillTint="99"/>
          </w:tcPr>
          <w:p w14:paraId="722412FC" w14:textId="77777777" w:rsidR="00472B25" w:rsidRDefault="00513F06" w:rsidP="00171BF1">
            <w:pPr>
              <w:pStyle w:val="En-tte"/>
              <w:rPr>
                <w:rFonts w:ascii="Arial" w:hAnsi="Arial" w:cs="Arial"/>
                <w:spacing w:val="-10"/>
              </w:rPr>
            </w:pPr>
            <w:r>
              <w:rPr>
                <w:rFonts w:ascii="Arial" w:hAnsi="Arial" w:cs="Arial"/>
              </w:rPr>
              <w:br w:type="page"/>
            </w:r>
            <w:r w:rsidR="000E0EFF" w:rsidRPr="002C62FD">
              <w:rPr>
                <w:rFonts w:ascii="Arial" w:hAnsi="Arial" w:cs="Arial"/>
                <w:b/>
                <w:bCs/>
                <w:sz w:val="22"/>
                <w:szCs w:val="22"/>
                <w:shd w:val="clear" w:color="auto" w:fill="9CC2E5" w:themeFill="accent1" w:themeFillTint="99"/>
              </w:rPr>
              <w:t xml:space="preserve">I </w:t>
            </w:r>
            <w:r w:rsidR="00472B25" w:rsidRPr="002C62FD">
              <w:rPr>
                <w:rFonts w:ascii="Arial" w:hAnsi="Arial" w:cs="Arial"/>
                <w:b/>
                <w:bCs/>
                <w:sz w:val="22"/>
                <w:szCs w:val="22"/>
                <w:shd w:val="clear" w:color="auto" w:fill="9CC2E5" w:themeFill="accent1" w:themeFillTint="99"/>
              </w:rPr>
              <w:t xml:space="preserve">- Renseignements </w:t>
            </w:r>
            <w:r w:rsidR="0013398C" w:rsidRPr="002C62FD">
              <w:rPr>
                <w:rFonts w:ascii="Arial" w:hAnsi="Arial" w:cs="Arial"/>
                <w:b/>
                <w:bCs/>
                <w:sz w:val="22"/>
                <w:szCs w:val="22"/>
                <w:shd w:val="clear" w:color="auto" w:fill="9CC2E5" w:themeFill="accent1" w:themeFillTint="99"/>
              </w:rPr>
              <w:t>spécifiques aux marchés publics de défense ou de sécurité</w:t>
            </w:r>
          </w:p>
        </w:tc>
      </w:tr>
    </w:tbl>
    <w:p w14:paraId="31F21E77" w14:textId="77777777" w:rsidR="00472B25" w:rsidRDefault="00472B25">
      <w:pPr>
        <w:tabs>
          <w:tab w:val="left" w:pos="426"/>
        </w:tabs>
        <w:jc w:val="both"/>
        <w:rPr>
          <w:rFonts w:ascii="Arial" w:hAnsi="Arial" w:cs="Arial"/>
          <w:spacing w:val="-10"/>
        </w:rPr>
      </w:pPr>
    </w:p>
    <w:p w14:paraId="30878C61"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5B213436" w14:textId="77777777" w:rsidR="00472B25" w:rsidRDefault="00472B25">
      <w:pPr>
        <w:tabs>
          <w:tab w:val="left" w:pos="426"/>
        </w:tabs>
        <w:jc w:val="both"/>
        <w:rPr>
          <w:rFonts w:ascii="Arial" w:hAnsi="Arial" w:cs="Arial"/>
          <w:spacing w:val="-10"/>
        </w:rPr>
      </w:pPr>
    </w:p>
    <w:p w14:paraId="23DCE6B1" w14:textId="77777777" w:rsidR="007314F1" w:rsidRDefault="007314F1">
      <w:pPr>
        <w:tabs>
          <w:tab w:val="left" w:pos="426"/>
        </w:tabs>
        <w:jc w:val="both"/>
        <w:rPr>
          <w:rFonts w:ascii="Arial" w:hAnsi="Arial" w:cs="Arial"/>
          <w:spacing w:val="-10"/>
        </w:rPr>
      </w:pPr>
    </w:p>
    <w:p w14:paraId="6C8ADD6E" w14:textId="77777777" w:rsidR="007314F1" w:rsidRDefault="007314F1">
      <w:pPr>
        <w:tabs>
          <w:tab w:val="left" w:pos="426"/>
        </w:tabs>
        <w:jc w:val="both"/>
        <w:rPr>
          <w:rFonts w:ascii="Arial" w:hAnsi="Arial" w:cs="Arial"/>
          <w:spacing w:val="-10"/>
        </w:rPr>
      </w:pPr>
    </w:p>
    <w:p w14:paraId="265DA997" w14:textId="77777777" w:rsidR="007314F1" w:rsidRDefault="007314F1">
      <w:pPr>
        <w:tabs>
          <w:tab w:val="left" w:pos="426"/>
        </w:tabs>
        <w:jc w:val="both"/>
        <w:rPr>
          <w:rFonts w:ascii="Arial" w:hAnsi="Arial" w:cs="Arial"/>
          <w:spacing w:val="-10"/>
        </w:rPr>
      </w:pPr>
    </w:p>
    <w:p w14:paraId="723FDD98" w14:textId="77777777" w:rsidR="007314F1" w:rsidRDefault="007314F1">
      <w:pPr>
        <w:tabs>
          <w:tab w:val="left" w:pos="426"/>
        </w:tabs>
        <w:jc w:val="both"/>
        <w:rPr>
          <w:rFonts w:ascii="Arial" w:hAnsi="Arial" w:cs="Arial"/>
          <w:spacing w:val="-10"/>
        </w:rPr>
      </w:pPr>
    </w:p>
    <w:p w14:paraId="172504F6" w14:textId="77777777" w:rsidR="007314F1" w:rsidRDefault="007314F1">
      <w:pPr>
        <w:tabs>
          <w:tab w:val="left" w:pos="426"/>
        </w:tabs>
        <w:jc w:val="both"/>
        <w:rPr>
          <w:rFonts w:ascii="Arial" w:hAnsi="Arial" w:cs="Arial"/>
          <w:spacing w:val="-10"/>
        </w:rPr>
      </w:pPr>
    </w:p>
    <w:p w14:paraId="023C04D9" w14:textId="77777777" w:rsidR="007314F1" w:rsidRDefault="007314F1">
      <w:pPr>
        <w:tabs>
          <w:tab w:val="left" w:pos="426"/>
        </w:tabs>
        <w:jc w:val="both"/>
        <w:rPr>
          <w:rFonts w:ascii="Arial" w:hAnsi="Arial" w:cs="Arial"/>
          <w:spacing w:val="-10"/>
        </w:rPr>
      </w:pPr>
    </w:p>
    <w:p w14:paraId="5392A424" w14:textId="0D5C27B9" w:rsidR="007314F1" w:rsidRDefault="002C62FD" w:rsidP="002C62FD">
      <w:pPr>
        <w:tabs>
          <w:tab w:val="left" w:pos="2628"/>
        </w:tabs>
        <w:jc w:val="both"/>
        <w:rPr>
          <w:rFonts w:ascii="Arial" w:hAnsi="Arial" w:cs="Arial"/>
          <w:spacing w:val="-10"/>
        </w:rPr>
      </w:pPr>
      <w:r>
        <w:rPr>
          <w:rFonts w:ascii="Arial" w:hAnsi="Arial" w:cs="Arial"/>
          <w:spacing w:val="-10"/>
        </w:rPr>
        <w:tab/>
      </w:r>
    </w:p>
    <w:p w14:paraId="3BAFD278" w14:textId="77777777" w:rsidR="00472B25" w:rsidRDefault="00472B25">
      <w:pPr>
        <w:tabs>
          <w:tab w:val="left" w:pos="426"/>
        </w:tabs>
        <w:jc w:val="both"/>
        <w:rPr>
          <w:rFonts w:ascii="Arial" w:hAnsi="Arial" w:cs="Arial"/>
          <w:spacing w:val="-10"/>
        </w:rPr>
      </w:pPr>
    </w:p>
    <w:p w14:paraId="632A2AD2" w14:textId="77777777" w:rsidR="00472B25" w:rsidRDefault="00472B25">
      <w:pPr>
        <w:tabs>
          <w:tab w:val="left" w:pos="426"/>
        </w:tabs>
        <w:jc w:val="both"/>
        <w:rPr>
          <w:rFonts w:ascii="Arial" w:hAnsi="Arial" w:cs="Arial"/>
          <w:spacing w:val="-10"/>
        </w:rPr>
      </w:pPr>
    </w:p>
    <w:p w14:paraId="5EADDA86" w14:textId="6620A4B9" w:rsidR="007314F1"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EA5369F" w14:textId="77777777" w:rsidR="007314F1" w:rsidRDefault="007314F1">
      <w:pPr>
        <w:tabs>
          <w:tab w:val="left" w:pos="426"/>
        </w:tabs>
        <w:jc w:val="both"/>
        <w:rPr>
          <w:rFonts w:ascii="Arial" w:hAnsi="Arial" w:cs="Arial"/>
          <w:spacing w:val="-10"/>
          <w:sz w:val="22"/>
          <w:szCs w:val="22"/>
        </w:rPr>
      </w:pPr>
    </w:p>
    <w:sectPr w:rsidR="007314F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23F6F" w14:textId="77777777" w:rsidR="000F3F78" w:rsidRDefault="000F3F78">
      <w:r>
        <w:separator/>
      </w:r>
    </w:p>
  </w:endnote>
  <w:endnote w:type="continuationSeparator" w:id="0">
    <w:p w14:paraId="2653F2D0" w14:textId="77777777" w:rsidR="000F3F78" w:rsidRDefault="000F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53" w:type="dxa"/>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BC6CBB" w14:paraId="3C35A496" w14:textId="77777777" w:rsidTr="00E506CA">
      <w:trPr>
        <w:tblHeader/>
      </w:trPr>
      <w:tc>
        <w:tcPr>
          <w:tcW w:w="3513" w:type="dxa"/>
          <w:shd w:val="clear" w:color="auto" w:fill="9CC2E5" w:themeFill="accent1" w:themeFillTint="99"/>
        </w:tcPr>
        <w:p w14:paraId="208829D2" w14:textId="5EFAF20F" w:rsidR="00BC6CBB" w:rsidRDefault="00BC6CBB" w:rsidP="00E506CA">
          <w:pPr>
            <w:shd w:val="clear" w:color="auto" w:fill="9CC2E5" w:themeFill="accent1" w:themeFillTint="99"/>
            <w:snapToGrid w:val="0"/>
            <w:ind w:right="360"/>
            <w:rPr>
              <w:rFonts w:ascii="Arial" w:hAnsi="Arial" w:cs="Arial"/>
              <w:b/>
              <w:i/>
              <w:iCs/>
            </w:rPr>
          </w:pPr>
          <w:r>
            <w:rPr>
              <w:rFonts w:ascii="Arial" w:hAnsi="Arial" w:cs="Arial"/>
              <w:b/>
              <w:bCs/>
            </w:rPr>
            <w:t>DC2 – Lettre de candidature</w:t>
          </w:r>
        </w:p>
      </w:tc>
      <w:tc>
        <w:tcPr>
          <w:tcW w:w="4680" w:type="dxa"/>
          <w:shd w:val="clear" w:color="auto" w:fill="9CC2E5" w:themeFill="accent1" w:themeFillTint="99"/>
        </w:tcPr>
        <w:p w14:paraId="22B91244" w14:textId="667308E3" w:rsidR="00BC6CBB" w:rsidRDefault="00A26EBD" w:rsidP="00E506CA">
          <w:pPr>
            <w:shd w:val="clear" w:color="auto" w:fill="9CC2E5" w:themeFill="accent1" w:themeFillTint="99"/>
            <w:snapToGrid w:val="0"/>
            <w:ind w:left="-729" w:firstLine="729"/>
            <w:jc w:val="center"/>
            <w:rPr>
              <w:rFonts w:ascii="Arial" w:hAnsi="Arial" w:cs="Arial"/>
              <w:b/>
              <w:bCs/>
            </w:rPr>
          </w:pPr>
          <w:r>
            <w:rPr>
              <w:rFonts w:ascii="Arial" w:hAnsi="Arial" w:cs="Arial"/>
              <w:b/>
              <w:i/>
              <w:iCs/>
            </w:rPr>
            <w:t>2026-0474 – Espaces verts 206-2030</w:t>
          </w:r>
        </w:p>
      </w:tc>
      <w:tc>
        <w:tcPr>
          <w:tcW w:w="900" w:type="dxa"/>
          <w:shd w:val="clear" w:color="auto" w:fill="9CC2E5" w:themeFill="accent1" w:themeFillTint="99"/>
        </w:tcPr>
        <w:p w14:paraId="30FE7E4A" w14:textId="29672A47" w:rsidR="00BC6CBB" w:rsidRDefault="00BC6CBB" w:rsidP="00E506CA">
          <w:pPr>
            <w:shd w:val="clear" w:color="auto" w:fill="9CC2E5" w:themeFill="accent1" w:themeFillTint="99"/>
            <w:snapToGrid w:val="0"/>
            <w:jc w:val="right"/>
          </w:pPr>
          <w:r>
            <w:rPr>
              <w:rFonts w:ascii="Arial" w:hAnsi="Arial" w:cs="Arial"/>
              <w:b/>
              <w:bCs/>
            </w:rPr>
            <w:t xml:space="preserve">Page :     </w:t>
          </w:r>
        </w:p>
      </w:tc>
      <w:tc>
        <w:tcPr>
          <w:tcW w:w="540" w:type="dxa"/>
          <w:shd w:val="clear" w:color="auto" w:fill="9CC2E5" w:themeFill="accent1" w:themeFillTint="99"/>
        </w:tcPr>
        <w:p w14:paraId="2E3FB094" w14:textId="6EAE1902" w:rsidR="00BC6CBB" w:rsidRDefault="00BC6CBB" w:rsidP="00E506CA">
          <w:pPr>
            <w:shd w:val="clear" w:color="auto" w:fill="9CC2E5" w:themeFill="accent1" w:themeFillTint="99"/>
            <w:snapToGrid w:val="0"/>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2</w:t>
          </w:r>
          <w:r>
            <w:rPr>
              <w:rFonts w:cs="Arial"/>
              <w:b/>
            </w:rPr>
            <w:fldChar w:fldCharType="end"/>
          </w:r>
          <w:r>
            <w:rPr>
              <w:rFonts w:ascii="Arial" w:eastAsia="Arial" w:hAnsi="Arial" w:cs="Arial"/>
              <w:b/>
            </w:rPr>
            <w:t xml:space="preserve"> </w:t>
          </w:r>
        </w:p>
      </w:tc>
      <w:tc>
        <w:tcPr>
          <w:tcW w:w="180" w:type="dxa"/>
          <w:shd w:val="clear" w:color="auto" w:fill="9CC2E5" w:themeFill="accent1" w:themeFillTint="99"/>
        </w:tcPr>
        <w:p w14:paraId="5C65F37B" w14:textId="7B7CDB59" w:rsidR="00BC6CBB" w:rsidRDefault="00BC6CBB" w:rsidP="00E506CA">
          <w:pPr>
            <w:shd w:val="clear" w:color="auto" w:fill="9CC2E5" w:themeFill="accent1" w:themeFillTint="99"/>
            <w:snapToGrid w:val="0"/>
            <w:jc w:val="center"/>
          </w:pPr>
          <w:r>
            <w:rPr>
              <w:rFonts w:ascii="Arial" w:hAnsi="Arial" w:cs="Arial"/>
              <w:b/>
              <w:bCs/>
            </w:rPr>
            <w:t>/</w:t>
          </w:r>
        </w:p>
      </w:tc>
      <w:tc>
        <w:tcPr>
          <w:tcW w:w="540" w:type="dxa"/>
          <w:shd w:val="clear" w:color="auto" w:fill="9CC2E5" w:themeFill="accent1" w:themeFillTint="99"/>
        </w:tcPr>
        <w:p w14:paraId="4E3AAE18" w14:textId="6178C9C2" w:rsidR="00BC6CBB" w:rsidRDefault="00BC6CBB" w:rsidP="00E506CA">
          <w:pPr>
            <w:shd w:val="clear" w:color="auto" w:fill="9CC2E5" w:themeFill="accent1" w:themeFillTint="99"/>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70F7EE79" w14:textId="77777777" w:rsidR="00472B25" w:rsidRPr="00827FD0" w:rsidRDefault="003C025D" w:rsidP="00E506CA">
    <w:pPr>
      <w:pStyle w:val="Pieddepage"/>
      <w:shd w:val="clear" w:color="auto" w:fill="FFFFFF" w:themeFill="background1"/>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50AB" w14:textId="77777777" w:rsidR="000F3F78" w:rsidRDefault="000F3F78">
      <w:r>
        <w:separator/>
      </w:r>
    </w:p>
  </w:footnote>
  <w:footnote w:type="continuationSeparator" w:id="0">
    <w:p w14:paraId="46BB32BF" w14:textId="77777777" w:rsidR="000F3F78" w:rsidRDefault="000F3F78">
      <w:r>
        <w:continuationSeparator/>
      </w:r>
    </w:p>
  </w:footnote>
  <w:footnote w:id="1">
    <w:p w14:paraId="4107DDF6"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199121630">
    <w:abstractNumId w:val="0"/>
  </w:num>
  <w:num w:numId="2" w16cid:durableId="1125540777">
    <w:abstractNumId w:val="1"/>
  </w:num>
  <w:num w:numId="3" w16cid:durableId="737241080">
    <w:abstractNumId w:val="2"/>
  </w:num>
  <w:num w:numId="4" w16cid:durableId="1332638622">
    <w:abstractNumId w:val="0"/>
  </w:num>
  <w:num w:numId="5" w16cid:durableId="373623482">
    <w:abstractNumId w:val="3"/>
  </w:num>
  <w:num w:numId="6" w16cid:durableId="329219491">
    <w:abstractNumId w:val="4"/>
  </w:num>
  <w:num w:numId="7" w16cid:durableId="1599830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92585"/>
    <w:rsid w:val="000D4E2E"/>
    <w:rsid w:val="000D5F6C"/>
    <w:rsid w:val="000D7504"/>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25F6"/>
    <w:rsid w:val="0025478A"/>
    <w:rsid w:val="00254C5A"/>
    <w:rsid w:val="00261FC1"/>
    <w:rsid w:val="002871EE"/>
    <w:rsid w:val="002A37D3"/>
    <w:rsid w:val="002B54BB"/>
    <w:rsid w:val="002B7724"/>
    <w:rsid w:val="002C1767"/>
    <w:rsid w:val="002C62FD"/>
    <w:rsid w:val="002D13A0"/>
    <w:rsid w:val="002E0B8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A6D4B"/>
    <w:rsid w:val="004A7F71"/>
    <w:rsid w:val="004B5886"/>
    <w:rsid w:val="004C221B"/>
    <w:rsid w:val="004E403E"/>
    <w:rsid w:val="005036C5"/>
    <w:rsid w:val="00513F06"/>
    <w:rsid w:val="00516C8B"/>
    <w:rsid w:val="005254E3"/>
    <w:rsid w:val="00553297"/>
    <w:rsid w:val="00555AC1"/>
    <w:rsid w:val="0056052C"/>
    <w:rsid w:val="005670C7"/>
    <w:rsid w:val="0059116B"/>
    <w:rsid w:val="005A325E"/>
    <w:rsid w:val="005A5386"/>
    <w:rsid w:val="005B4D8D"/>
    <w:rsid w:val="005C6314"/>
    <w:rsid w:val="005C765E"/>
    <w:rsid w:val="005D3750"/>
    <w:rsid w:val="005D7B21"/>
    <w:rsid w:val="005E78AC"/>
    <w:rsid w:val="005F4173"/>
    <w:rsid w:val="00614607"/>
    <w:rsid w:val="00614AE6"/>
    <w:rsid w:val="006318AD"/>
    <w:rsid w:val="00637C96"/>
    <w:rsid w:val="006453BE"/>
    <w:rsid w:val="00646250"/>
    <w:rsid w:val="00646B4F"/>
    <w:rsid w:val="00663B7E"/>
    <w:rsid w:val="00674F75"/>
    <w:rsid w:val="006762E8"/>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575B"/>
    <w:rsid w:val="00887F8C"/>
    <w:rsid w:val="008A3707"/>
    <w:rsid w:val="008C2177"/>
    <w:rsid w:val="008D2EFB"/>
    <w:rsid w:val="009051AC"/>
    <w:rsid w:val="0090530B"/>
    <w:rsid w:val="00906660"/>
    <w:rsid w:val="00912339"/>
    <w:rsid w:val="0094174C"/>
    <w:rsid w:val="00974CCD"/>
    <w:rsid w:val="009A04B2"/>
    <w:rsid w:val="009A394A"/>
    <w:rsid w:val="009B07B5"/>
    <w:rsid w:val="009B23A7"/>
    <w:rsid w:val="009D0426"/>
    <w:rsid w:val="009D52FB"/>
    <w:rsid w:val="009D6D88"/>
    <w:rsid w:val="009F0FEB"/>
    <w:rsid w:val="00A02975"/>
    <w:rsid w:val="00A056B1"/>
    <w:rsid w:val="00A05A3B"/>
    <w:rsid w:val="00A26EBD"/>
    <w:rsid w:val="00A600D6"/>
    <w:rsid w:val="00A70756"/>
    <w:rsid w:val="00A83BDF"/>
    <w:rsid w:val="00A840BB"/>
    <w:rsid w:val="00A86C63"/>
    <w:rsid w:val="00A97E02"/>
    <w:rsid w:val="00AA372E"/>
    <w:rsid w:val="00AB7705"/>
    <w:rsid w:val="00AE632A"/>
    <w:rsid w:val="00B27801"/>
    <w:rsid w:val="00B30AAF"/>
    <w:rsid w:val="00B80B6A"/>
    <w:rsid w:val="00B83048"/>
    <w:rsid w:val="00BA7752"/>
    <w:rsid w:val="00BB7109"/>
    <w:rsid w:val="00BC6CBB"/>
    <w:rsid w:val="00BD1236"/>
    <w:rsid w:val="00C00E04"/>
    <w:rsid w:val="00C05C6A"/>
    <w:rsid w:val="00C07A1D"/>
    <w:rsid w:val="00C10C87"/>
    <w:rsid w:val="00C279F4"/>
    <w:rsid w:val="00C301F0"/>
    <w:rsid w:val="00C32CE7"/>
    <w:rsid w:val="00C56C9E"/>
    <w:rsid w:val="00C56E90"/>
    <w:rsid w:val="00C61C85"/>
    <w:rsid w:val="00C82B82"/>
    <w:rsid w:val="00CB66F6"/>
    <w:rsid w:val="00CC0527"/>
    <w:rsid w:val="00CC29D9"/>
    <w:rsid w:val="00CC58A2"/>
    <w:rsid w:val="00CE32F2"/>
    <w:rsid w:val="00CF00C9"/>
    <w:rsid w:val="00D002AE"/>
    <w:rsid w:val="00D21AD8"/>
    <w:rsid w:val="00D436D9"/>
    <w:rsid w:val="00D63EF7"/>
    <w:rsid w:val="00D82167"/>
    <w:rsid w:val="00DA0E8D"/>
    <w:rsid w:val="00DA5F03"/>
    <w:rsid w:val="00DC3F69"/>
    <w:rsid w:val="00DD3915"/>
    <w:rsid w:val="00E10A15"/>
    <w:rsid w:val="00E14B5C"/>
    <w:rsid w:val="00E205DA"/>
    <w:rsid w:val="00E506CA"/>
    <w:rsid w:val="00E50B22"/>
    <w:rsid w:val="00E643A9"/>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E8A56B"/>
  <w15:chartTrackingRefBased/>
  <w15:docId w15:val="{BD5779E4-625B-4884-B1D8-B0DE3887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link w:val="En-tteCar1"/>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En-tteCar1">
    <w:name w:val="En-tête Car1"/>
    <w:link w:val="En-tte"/>
    <w:uiPriority w:val="99"/>
    <w:locked/>
    <w:rsid w:val="00C32CE7"/>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6A8D6-21E7-48EB-B913-1674C610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3684</Words>
  <Characters>20268</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23905</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Arnaud Bussiere</cp:lastModifiedBy>
  <cp:revision>23</cp:revision>
  <cp:lastPrinted>2016-11-02T14:02:00Z</cp:lastPrinted>
  <dcterms:created xsi:type="dcterms:W3CDTF">2020-02-25T09:21:00Z</dcterms:created>
  <dcterms:modified xsi:type="dcterms:W3CDTF">2026-04-07T11:23:00Z</dcterms:modified>
</cp:coreProperties>
</file>